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1CF9A5" w14:textId="77777777" w:rsidR="00FC2CE6" w:rsidRDefault="00FC2CE6">
      <w:pPr>
        <w:pStyle w:val="Nagwek10"/>
        <w:tabs>
          <w:tab w:val="clear" w:pos="4536"/>
        </w:tabs>
        <w:ind w:right="-93"/>
        <w:jc w:val="right"/>
        <w:rPr>
          <w:bCs/>
          <w:sz w:val="24"/>
          <w:szCs w:val="24"/>
        </w:rPr>
      </w:pPr>
    </w:p>
    <w:p w14:paraId="02A20A95" w14:textId="1827625F" w:rsidR="00552A56" w:rsidRDefault="00D735FD">
      <w:pPr>
        <w:pStyle w:val="Nagwek10"/>
        <w:tabs>
          <w:tab w:val="clear" w:pos="4536"/>
        </w:tabs>
        <w:ind w:right="-93"/>
        <w:jc w:val="right"/>
        <w:rPr>
          <w:rFonts w:ascii="Calibri" w:hAnsi="Calibri" w:cs="Calibri"/>
          <w:bCs/>
          <w:sz w:val="24"/>
          <w:szCs w:val="24"/>
        </w:rPr>
      </w:pPr>
      <w:r w:rsidRPr="00FC2CE6">
        <w:rPr>
          <w:rFonts w:ascii="Calibri" w:hAnsi="Calibri" w:cs="Calibri"/>
          <w:bCs/>
          <w:sz w:val="24"/>
          <w:szCs w:val="24"/>
        </w:rPr>
        <w:t xml:space="preserve">Załącznik nr </w:t>
      </w:r>
      <w:r w:rsidR="00BA419C">
        <w:rPr>
          <w:rFonts w:ascii="Calibri" w:hAnsi="Calibri" w:cs="Calibri"/>
          <w:bCs/>
          <w:sz w:val="24"/>
          <w:szCs w:val="24"/>
        </w:rPr>
        <w:t>2</w:t>
      </w:r>
      <w:r w:rsidR="00FC2CE6" w:rsidRPr="00FC2CE6">
        <w:rPr>
          <w:rFonts w:ascii="Calibri" w:hAnsi="Calibri" w:cs="Calibri"/>
          <w:bCs/>
          <w:sz w:val="24"/>
          <w:szCs w:val="24"/>
        </w:rPr>
        <w:t xml:space="preserve"> do Zapytania ofertowego</w:t>
      </w:r>
    </w:p>
    <w:p w14:paraId="1D7CAF3A" w14:textId="77777777" w:rsidR="00FC2CE6" w:rsidRPr="00FC2CE6" w:rsidRDefault="00552A56">
      <w:pPr>
        <w:pStyle w:val="Nagwek10"/>
        <w:tabs>
          <w:tab w:val="clear" w:pos="4536"/>
        </w:tabs>
        <w:ind w:right="-93"/>
        <w:jc w:val="right"/>
        <w:rPr>
          <w:rFonts w:ascii="Calibri" w:hAnsi="Calibri" w:cs="Calibri"/>
        </w:rPr>
      </w:pPr>
      <w:r>
        <w:rPr>
          <w:rFonts w:ascii="Calibri" w:hAnsi="Calibri" w:cs="Calibri"/>
          <w:bCs/>
          <w:sz w:val="24"/>
          <w:szCs w:val="24"/>
        </w:rPr>
        <w:t>Załącznik nr 1 do umowy</w:t>
      </w:r>
      <w:r w:rsidR="00FC2CE6" w:rsidRPr="00FC2CE6">
        <w:rPr>
          <w:rFonts w:ascii="Calibri" w:hAnsi="Calibri" w:cs="Calibri"/>
          <w:bCs/>
          <w:sz w:val="24"/>
          <w:szCs w:val="24"/>
        </w:rPr>
        <w:t xml:space="preserve"> </w:t>
      </w:r>
      <w:r w:rsidR="00FC2CE6" w:rsidRPr="00FC2CE6">
        <w:rPr>
          <w:rFonts w:ascii="Calibri" w:hAnsi="Calibri" w:cs="Calibri"/>
          <w:bCs/>
          <w:sz w:val="24"/>
          <w:szCs w:val="24"/>
        </w:rPr>
        <w:br/>
      </w:r>
    </w:p>
    <w:p w14:paraId="535B0748" w14:textId="77777777" w:rsidR="00FC2CE6" w:rsidRPr="00FC2CE6" w:rsidRDefault="00FC2CE6">
      <w:pPr>
        <w:rPr>
          <w:rFonts w:ascii="Calibri" w:hAnsi="Calibri" w:cs="Calibri"/>
          <w:b/>
          <w:bCs/>
          <w:sz w:val="24"/>
          <w:szCs w:val="24"/>
          <w:lang w:eastAsia="pl-PL"/>
        </w:rPr>
      </w:pPr>
    </w:p>
    <w:p w14:paraId="66334360" w14:textId="77777777" w:rsidR="00FC2CE6" w:rsidRPr="00FC2CE6" w:rsidRDefault="00FC2CE6">
      <w:pPr>
        <w:jc w:val="center"/>
        <w:rPr>
          <w:rFonts w:ascii="Calibri" w:hAnsi="Calibri" w:cs="Calibri"/>
        </w:rPr>
      </w:pPr>
      <w:r w:rsidRPr="00FC2CE6">
        <w:rPr>
          <w:rFonts w:ascii="Calibri" w:hAnsi="Calibri" w:cs="Calibri"/>
          <w:b/>
          <w:sz w:val="24"/>
          <w:szCs w:val="24"/>
          <w:lang w:eastAsia="pl-PL"/>
        </w:rPr>
        <w:t>FORMULARZ OFERTY</w:t>
      </w:r>
    </w:p>
    <w:p w14:paraId="13C8385A" w14:textId="77777777" w:rsidR="00FC2CE6" w:rsidRPr="00FC2CE6" w:rsidRDefault="00FC2CE6">
      <w:pPr>
        <w:rPr>
          <w:rFonts w:ascii="Calibri" w:hAnsi="Calibri" w:cs="Calibri"/>
          <w:b/>
          <w:sz w:val="24"/>
          <w:szCs w:val="24"/>
          <w:lang w:eastAsia="pl-PL"/>
        </w:rPr>
      </w:pPr>
    </w:p>
    <w:p w14:paraId="032695BD" w14:textId="77777777" w:rsidR="00FC2CE6" w:rsidRPr="00FC2CE6" w:rsidRDefault="00FC2CE6">
      <w:pPr>
        <w:pStyle w:val="Bezodstpw"/>
        <w:numPr>
          <w:ilvl w:val="0"/>
          <w:numId w:val="3"/>
        </w:numPr>
        <w:ind w:left="502"/>
        <w:rPr>
          <w:rFonts w:ascii="Calibri" w:hAnsi="Calibri" w:cs="Calibri"/>
        </w:rPr>
      </w:pPr>
      <w:r w:rsidRPr="00FC2CE6">
        <w:rPr>
          <w:rFonts w:ascii="Calibri" w:hAnsi="Calibri" w:cs="Calibri"/>
          <w:b/>
        </w:rPr>
        <w:t>ZAMAWIAJĄCY:</w:t>
      </w:r>
    </w:p>
    <w:p w14:paraId="7A4B1A3F" w14:textId="77777777" w:rsidR="00FC2CE6" w:rsidRPr="00FC2CE6" w:rsidRDefault="00FC2CE6">
      <w:pPr>
        <w:suppressAutoHyphens w:val="0"/>
        <w:ind w:left="720"/>
        <w:rPr>
          <w:rFonts w:ascii="Calibri" w:hAnsi="Calibri" w:cs="Calibri"/>
          <w:b/>
          <w:sz w:val="24"/>
          <w:szCs w:val="24"/>
          <w:lang w:eastAsia="pl-PL"/>
        </w:rPr>
      </w:pPr>
    </w:p>
    <w:p w14:paraId="2E3AD1A2" w14:textId="77777777" w:rsidR="00FC2CE6" w:rsidRPr="00FC2CE6" w:rsidRDefault="00FC2CE6" w:rsidP="00D735FD">
      <w:pPr>
        <w:suppressAutoHyphens w:val="0"/>
        <w:rPr>
          <w:rFonts w:ascii="Calibri" w:hAnsi="Calibri" w:cs="Calibri"/>
        </w:rPr>
      </w:pPr>
      <w:r w:rsidRPr="00FC2CE6">
        <w:rPr>
          <w:rFonts w:ascii="Calibri" w:hAnsi="Calibri" w:cs="Calibri"/>
          <w:b/>
          <w:sz w:val="24"/>
          <w:szCs w:val="24"/>
          <w:lang w:eastAsia="pl-PL"/>
        </w:rPr>
        <w:t>Izba Administracji Skarbow</w:t>
      </w:r>
      <w:r w:rsidR="006071F8">
        <w:rPr>
          <w:rFonts w:ascii="Calibri" w:hAnsi="Calibri" w:cs="Calibri"/>
          <w:b/>
          <w:sz w:val="24"/>
          <w:szCs w:val="24"/>
          <w:lang w:eastAsia="pl-PL"/>
        </w:rPr>
        <w:t xml:space="preserve">ej w Rzeszowie, </w:t>
      </w:r>
      <w:r w:rsidR="006071F8" w:rsidRPr="00FC2CE6">
        <w:rPr>
          <w:rFonts w:ascii="Calibri" w:hAnsi="Calibri" w:cs="Calibri"/>
          <w:b/>
          <w:sz w:val="24"/>
          <w:szCs w:val="24"/>
          <w:lang w:eastAsia="pl-PL"/>
        </w:rPr>
        <w:t>ul. Geodetów 1.</w:t>
      </w:r>
      <w:r w:rsidR="006071F8">
        <w:rPr>
          <w:rFonts w:ascii="Calibri" w:hAnsi="Calibri" w:cs="Calibri"/>
          <w:b/>
          <w:sz w:val="24"/>
          <w:szCs w:val="24"/>
          <w:lang w:eastAsia="pl-PL"/>
        </w:rPr>
        <w:t>, 35-959 Rzeszów</w:t>
      </w:r>
    </w:p>
    <w:p w14:paraId="2189103E" w14:textId="77777777" w:rsidR="00FC2CE6" w:rsidRPr="00FC2CE6" w:rsidRDefault="00FC2CE6">
      <w:pPr>
        <w:suppressAutoHyphens w:val="0"/>
        <w:ind w:left="720"/>
        <w:rPr>
          <w:rFonts w:ascii="Calibri" w:hAnsi="Calibri" w:cs="Calibri"/>
          <w:b/>
          <w:sz w:val="24"/>
          <w:szCs w:val="24"/>
          <w:lang w:eastAsia="pl-PL"/>
        </w:rPr>
      </w:pPr>
    </w:p>
    <w:p w14:paraId="2240CC94" w14:textId="77777777" w:rsidR="00FC2CE6" w:rsidRPr="00FC2CE6" w:rsidRDefault="00FC2CE6">
      <w:pPr>
        <w:numPr>
          <w:ilvl w:val="0"/>
          <w:numId w:val="3"/>
        </w:numPr>
        <w:suppressAutoHyphens w:val="0"/>
        <w:ind w:left="502"/>
        <w:rPr>
          <w:rFonts w:ascii="Calibri" w:hAnsi="Calibri" w:cs="Calibri"/>
        </w:rPr>
      </w:pPr>
      <w:r w:rsidRPr="00FC2CE6">
        <w:rPr>
          <w:rFonts w:ascii="Calibri" w:hAnsi="Calibri" w:cs="Calibri"/>
          <w:b/>
          <w:sz w:val="24"/>
          <w:szCs w:val="24"/>
          <w:lang w:eastAsia="pl-PL"/>
        </w:rPr>
        <w:t>WYKONAWCA:</w:t>
      </w:r>
    </w:p>
    <w:p w14:paraId="2AF50A21" w14:textId="77777777" w:rsidR="00FC2CE6" w:rsidRPr="00FC2CE6" w:rsidRDefault="00FC2CE6" w:rsidP="00D735FD">
      <w:pPr>
        <w:suppressAutoHyphens w:val="0"/>
        <w:rPr>
          <w:rFonts w:ascii="Calibri" w:hAnsi="Calibri" w:cs="Calibri"/>
        </w:rPr>
      </w:pPr>
      <w:r w:rsidRPr="00FC2CE6">
        <w:rPr>
          <w:rFonts w:ascii="Calibri" w:hAnsi="Calibri" w:cs="Calibri"/>
          <w:b/>
          <w:sz w:val="24"/>
          <w:szCs w:val="24"/>
          <w:lang w:eastAsia="pl-PL"/>
        </w:rPr>
        <w:t>Niniejsza oferta zostaje złożona przez:</w:t>
      </w:r>
    </w:p>
    <w:p w14:paraId="15926EF4" w14:textId="7666EABF" w:rsidR="00FC2CE6" w:rsidRPr="00FC2CE6" w:rsidRDefault="00FC2CE6" w:rsidP="00C43BD4">
      <w:pPr>
        <w:suppressAutoHyphens w:val="0"/>
        <w:rPr>
          <w:rFonts w:ascii="Calibri" w:eastAsia="Cambria" w:hAnsi="Calibri" w:cs="Calibri"/>
          <w:b/>
          <w:i/>
          <w:sz w:val="24"/>
          <w:szCs w:val="24"/>
          <w:lang w:eastAsia="en-US"/>
        </w:rPr>
      </w:pPr>
    </w:p>
    <w:p w14:paraId="4995A7AA" w14:textId="77777777" w:rsidR="001229E4" w:rsidRDefault="001229E4" w:rsidP="001229E4">
      <w:pPr>
        <w:suppressAutoHyphens w:val="0"/>
      </w:pPr>
      <w:r>
        <w:rPr>
          <w:rFonts w:ascii="Calibri" w:hAnsi="Calibri" w:cs="Calibri"/>
          <w:lang w:eastAsia="pl-PL"/>
        </w:rPr>
        <w:t>………………………………………………</w:t>
      </w:r>
    </w:p>
    <w:p w14:paraId="0D4DFC21" w14:textId="77777777" w:rsidR="001229E4" w:rsidRDefault="001229E4" w:rsidP="001229E4">
      <w:pPr>
        <w:suppressAutoHyphens w:val="0"/>
        <w:spacing w:line="480" w:lineRule="auto"/>
      </w:pPr>
      <w:r>
        <w:rPr>
          <w:rFonts w:ascii="Calibri" w:hAnsi="Calibri" w:cs="Calibri"/>
          <w:i/>
          <w:lang w:eastAsia="pl-PL"/>
        </w:rPr>
        <w:t>Nazwa i adres firmy Wykonawcy (ew. pieczęć</w:t>
      </w:r>
      <w:r>
        <w:rPr>
          <w:rFonts w:ascii="Calibri" w:hAnsi="Calibri" w:cs="Calibri"/>
          <w:lang w:eastAsia="pl-PL"/>
        </w:rPr>
        <w:t>)</w:t>
      </w:r>
    </w:p>
    <w:p w14:paraId="03CE2987" w14:textId="77777777" w:rsidR="001229E4" w:rsidRDefault="001229E4" w:rsidP="001229E4">
      <w:pPr>
        <w:suppressAutoHyphens w:val="0"/>
      </w:pPr>
      <w:r>
        <w:rPr>
          <w:rFonts w:ascii="Calibri" w:hAnsi="Calibri" w:cs="Calibri"/>
          <w:lang w:eastAsia="pl-PL"/>
        </w:rPr>
        <w:t>………………………………………………</w:t>
      </w:r>
    </w:p>
    <w:p w14:paraId="171BC19D" w14:textId="77777777" w:rsidR="001229E4" w:rsidRDefault="001229E4" w:rsidP="001229E4">
      <w:pPr>
        <w:suppressAutoHyphens w:val="0"/>
        <w:spacing w:line="480" w:lineRule="auto"/>
      </w:pPr>
      <w:r>
        <w:rPr>
          <w:rFonts w:ascii="Calibri" w:hAnsi="Calibri" w:cs="Calibri"/>
          <w:i/>
          <w:lang w:eastAsia="pl-PL"/>
        </w:rPr>
        <w:t>NIP</w:t>
      </w:r>
    </w:p>
    <w:p w14:paraId="1EDF65E6" w14:textId="77777777" w:rsidR="001229E4" w:rsidRDefault="001229E4" w:rsidP="001229E4">
      <w:pPr>
        <w:suppressAutoHyphens w:val="0"/>
      </w:pPr>
      <w:r>
        <w:rPr>
          <w:rFonts w:ascii="Calibri" w:hAnsi="Calibri" w:cs="Calibri"/>
          <w:lang w:eastAsia="pl-PL"/>
        </w:rPr>
        <w:t>……………………………………………...</w:t>
      </w:r>
    </w:p>
    <w:p w14:paraId="7B54F56E" w14:textId="77777777" w:rsidR="001229E4" w:rsidRDefault="001229E4" w:rsidP="001229E4">
      <w:pPr>
        <w:suppressAutoHyphens w:val="0"/>
        <w:spacing w:line="480" w:lineRule="auto"/>
      </w:pPr>
      <w:r>
        <w:rPr>
          <w:rFonts w:ascii="Calibri" w:hAnsi="Calibri" w:cs="Calibri"/>
          <w:i/>
          <w:lang w:eastAsia="pl-PL"/>
        </w:rPr>
        <w:t>Nr telefonu wraz z numerem kierunkowym</w:t>
      </w:r>
    </w:p>
    <w:p w14:paraId="055864BE" w14:textId="77777777" w:rsidR="001229E4" w:rsidRDefault="001229E4" w:rsidP="001229E4">
      <w:pPr>
        <w:suppressAutoHyphens w:val="0"/>
      </w:pPr>
      <w:r>
        <w:rPr>
          <w:rFonts w:ascii="Calibri" w:hAnsi="Calibri" w:cs="Calibri"/>
          <w:lang w:eastAsia="pl-PL"/>
        </w:rPr>
        <w:t>……………………………………………...</w:t>
      </w:r>
    </w:p>
    <w:p w14:paraId="2B1D702B" w14:textId="77777777" w:rsidR="001229E4" w:rsidRDefault="001229E4" w:rsidP="001229E4">
      <w:pPr>
        <w:tabs>
          <w:tab w:val="center" w:pos="4320"/>
          <w:tab w:val="right" w:pos="8640"/>
        </w:tabs>
        <w:suppressAutoHyphens w:val="0"/>
        <w:jc w:val="both"/>
      </w:pPr>
      <w:r>
        <w:rPr>
          <w:rFonts w:ascii="Calibri" w:eastAsia="Cambria" w:hAnsi="Calibri" w:cs="Calibri"/>
          <w:i/>
          <w:color w:val="000000"/>
          <w:lang w:eastAsia="en-US"/>
        </w:rPr>
        <w:t>Adres e-mail Wykonawcy</w:t>
      </w:r>
    </w:p>
    <w:p w14:paraId="63FDAE28" w14:textId="77777777" w:rsidR="00FC2CE6" w:rsidRPr="00FC2CE6" w:rsidRDefault="00FC2CE6">
      <w:pPr>
        <w:tabs>
          <w:tab w:val="center" w:pos="4320"/>
          <w:tab w:val="right" w:pos="8640"/>
        </w:tabs>
        <w:suppressAutoHyphens w:val="0"/>
        <w:jc w:val="both"/>
        <w:rPr>
          <w:rFonts w:ascii="Calibri" w:eastAsia="Cambria" w:hAnsi="Calibri" w:cs="Calibri"/>
          <w:i/>
          <w:color w:val="000000"/>
          <w:sz w:val="24"/>
          <w:szCs w:val="24"/>
          <w:lang w:eastAsia="en-US"/>
        </w:rPr>
      </w:pPr>
    </w:p>
    <w:p w14:paraId="160F0DD9" w14:textId="0421A17D" w:rsidR="00FC2CE6" w:rsidRPr="00FC2CE6" w:rsidRDefault="00FC2CE6" w:rsidP="00BA419C">
      <w:pPr>
        <w:suppressAutoHyphens w:val="0"/>
        <w:rPr>
          <w:rFonts w:ascii="Calibri" w:hAnsi="Calibri" w:cs="Calibri"/>
        </w:rPr>
      </w:pPr>
      <w:r w:rsidRPr="00FC2CE6">
        <w:rPr>
          <w:rFonts w:ascii="Calibri" w:eastAsia="Cambria" w:hAnsi="Calibri" w:cs="Calibri"/>
          <w:color w:val="000000"/>
          <w:sz w:val="24"/>
          <w:szCs w:val="24"/>
          <w:lang w:eastAsia="en-US"/>
        </w:rPr>
        <w:t>W odpowiedzi na zaproszenie w postępowaniu pn.:</w:t>
      </w:r>
      <w:r w:rsidRPr="00FC2CE6">
        <w:rPr>
          <w:rFonts w:ascii="Calibri" w:hAnsi="Calibri" w:cs="Calibri"/>
          <w:b/>
          <w:sz w:val="24"/>
          <w:szCs w:val="24"/>
        </w:rPr>
        <w:t xml:space="preserve"> </w:t>
      </w:r>
      <w:r w:rsidRPr="0012774E">
        <w:rPr>
          <w:rFonts w:ascii="Calibri" w:hAnsi="Calibri" w:cs="Calibri"/>
          <w:b/>
          <w:bCs/>
          <w:sz w:val="24"/>
          <w:szCs w:val="24"/>
        </w:rPr>
        <w:t>„</w:t>
      </w:r>
      <w:r w:rsidR="00BA419C" w:rsidRPr="00BA419C">
        <w:rPr>
          <w:rFonts w:ascii="Calibri" w:hAnsi="Calibri" w:cs="Calibri"/>
          <w:b/>
          <w:bCs/>
          <w:color w:val="000000"/>
          <w:sz w:val="24"/>
          <w:szCs w:val="24"/>
          <w:lang w:eastAsia="pl-PL"/>
        </w:rPr>
        <w:t>Sprzedaż i dostawa 10 szt. metalowych szaf na amunicję klasy S1 do magazynu broni w Przemyślu, przy ul. Sieleckiej 9</w:t>
      </w:r>
      <w:r w:rsidRPr="0012774E">
        <w:rPr>
          <w:rFonts w:ascii="Calibri" w:hAnsi="Calibri" w:cs="Calibri"/>
          <w:b/>
          <w:bCs/>
          <w:sz w:val="24"/>
          <w:szCs w:val="24"/>
        </w:rPr>
        <w:t>”</w:t>
      </w:r>
      <w:r w:rsidRPr="00FC2CE6">
        <w:rPr>
          <w:rFonts w:ascii="Calibri" w:eastAsia="Cambria" w:hAnsi="Calibri" w:cs="Calibri"/>
          <w:sz w:val="24"/>
          <w:szCs w:val="24"/>
          <w:lang w:eastAsia="en-US"/>
        </w:rPr>
        <w:t xml:space="preserve">, </w:t>
      </w:r>
      <w:r w:rsidRPr="00FC2CE6">
        <w:rPr>
          <w:rFonts w:ascii="Calibri" w:eastAsia="Cambria" w:hAnsi="Calibri" w:cs="Calibri"/>
          <w:color w:val="000000"/>
          <w:sz w:val="24"/>
          <w:szCs w:val="24"/>
          <w:lang w:eastAsia="en-US"/>
        </w:rPr>
        <w:t xml:space="preserve">zgodnie z wymaganiami określonymi w Zapytaniu ofertowym składam/y ofertę na </w:t>
      </w:r>
      <w:r w:rsidR="00D735FD" w:rsidRPr="00FC2CE6">
        <w:rPr>
          <w:rFonts w:ascii="Calibri" w:eastAsia="Cambria" w:hAnsi="Calibri" w:cs="Calibri"/>
          <w:color w:val="000000"/>
          <w:sz w:val="24"/>
          <w:szCs w:val="24"/>
          <w:lang w:eastAsia="en-US"/>
        </w:rPr>
        <w:t>wykonanie przedmiotu zamówienia.</w:t>
      </w:r>
    </w:p>
    <w:p w14:paraId="5A930516" w14:textId="54C19759" w:rsidR="00FC2CE6" w:rsidRPr="00FC2CE6" w:rsidRDefault="00FC2CE6" w:rsidP="00404137">
      <w:pPr>
        <w:numPr>
          <w:ilvl w:val="0"/>
          <w:numId w:val="5"/>
        </w:numPr>
        <w:suppressAutoHyphens w:val="0"/>
        <w:spacing w:after="120"/>
        <w:ind w:left="357" w:hanging="357"/>
        <w:rPr>
          <w:rFonts w:ascii="Calibri" w:hAnsi="Calibri" w:cs="Calibri"/>
        </w:rPr>
      </w:pPr>
      <w:r w:rsidRPr="00FC2CE6">
        <w:rPr>
          <w:rFonts w:ascii="Calibri" w:hAnsi="Calibri" w:cs="Calibri"/>
          <w:sz w:val="24"/>
          <w:szCs w:val="24"/>
          <w:lang w:eastAsia="pl-PL"/>
        </w:rPr>
        <w:t>Oferujemy wykonanie przedmiotu zamówienia za niżej określoną cenę:</w:t>
      </w:r>
    </w:p>
    <w:p w14:paraId="0039F40F" w14:textId="53792E7D" w:rsidR="001229E4" w:rsidRPr="001229E4" w:rsidRDefault="001229E4" w:rsidP="001229E4">
      <w:pPr>
        <w:suppressAutoHyphens w:val="0"/>
        <w:autoSpaceDN w:val="0"/>
        <w:ind w:left="720"/>
        <w:jc w:val="both"/>
        <w:rPr>
          <w:rFonts w:asciiTheme="minorHAnsi" w:hAnsiTheme="minorHAnsi" w:cstheme="minorHAnsi"/>
          <w:b/>
          <w:iCs/>
          <w:sz w:val="24"/>
          <w:szCs w:val="24"/>
        </w:rPr>
      </w:pPr>
    </w:p>
    <w:p w14:paraId="4A548F5B" w14:textId="77777777" w:rsidR="001229E4" w:rsidRPr="009231D9" w:rsidRDefault="001229E4" w:rsidP="001229E4">
      <w:pPr>
        <w:suppressAutoHyphens w:val="0"/>
        <w:autoSpaceDN w:val="0"/>
        <w:ind w:left="720"/>
        <w:jc w:val="both"/>
        <w:rPr>
          <w:rFonts w:cs="Calibri"/>
          <w:b/>
          <w:i/>
          <w:sz w:val="24"/>
          <w:szCs w:val="24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386"/>
      </w:tblGrid>
      <w:tr w:rsidR="001229E4" w:rsidRPr="001229E4" w14:paraId="7B9753EC" w14:textId="77777777" w:rsidTr="00101CE6">
        <w:trPr>
          <w:trHeight w:val="893"/>
        </w:trPr>
        <w:tc>
          <w:tcPr>
            <w:tcW w:w="3119" w:type="dxa"/>
            <w:shd w:val="clear" w:color="auto" w:fill="EDEDED"/>
          </w:tcPr>
          <w:p w14:paraId="290C80D6" w14:textId="77777777" w:rsidR="001229E4" w:rsidRPr="001229E4" w:rsidRDefault="001229E4" w:rsidP="00101CE6">
            <w:pPr>
              <w:snapToGrid w:val="0"/>
              <w:rPr>
                <w:rFonts w:asciiTheme="minorHAnsi" w:eastAsia="Cambria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1229E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CENA BRUTTO w PLN**: </w:t>
            </w:r>
          </w:p>
          <w:p w14:paraId="5FB74D62" w14:textId="77777777" w:rsidR="001229E4" w:rsidRPr="001229E4" w:rsidRDefault="001229E4" w:rsidP="00101CE6">
            <w:pPr>
              <w:pStyle w:val="Bezodstpw"/>
              <w:ind w:hanging="3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86" w:type="dxa"/>
            <w:shd w:val="clear" w:color="auto" w:fill="EDEDED"/>
          </w:tcPr>
          <w:p w14:paraId="162098EC" w14:textId="77777777" w:rsidR="001229E4" w:rsidRPr="001229E4" w:rsidRDefault="001229E4" w:rsidP="00101CE6">
            <w:pPr>
              <w:pStyle w:val="Bezodstpw"/>
              <w:rPr>
                <w:rFonts w:asciiTheme="minorHAnsi" w:hAnsiTheme="minorHAnsi" w:cstheme="minorHAnsi"/>
                <w:b/>
              </w:rPr>
            </w:pPr>
            <w:r w:rsidRPr="001229E4">
              <w:rPr>
                <w:rFonts w:asciiTheme="minorHAnsi" w:hAnsiTheme="minorHAnsi" w:cstheme="minorHAnsi"/>
                <w:b/>
              </w:rPr>
              <w:t xml:space="preserve">Słownie**: </w:t>
            </w:r>
          </w:p>
        </w:tc>
      </w:tr>
    </w:tbl>
    <w:p w14:paraId="777B7BCB" w14:textId="77777777" w:rsidR="001229E4" w:rsidRPr="001229E4" w:rsidRDefault="001229E4" w:rsidP="001229E4">
      <w:pPr>
        <w:pStyle w:val="Bezodstpw"/>
        <w:spacing w:line="276" w:lineRule="auto"/>
        <w:ind w:left="708"/>
        <w:rPr>
          <w:rFonts w:asciiTheme="minorHAnsi" w:hAnsiTheme="minorHAnsi" w:cstheme="minorHAnsi"/>
          <w:i/>
          <w:sz w:val="20"/>
          <w:szCs w:val="20"/>
        </w:rPr>
      </w:pPr>
    </w:p>
    <w:p w14:paraId="28798699" w14:textId="62AE39E1" w:rsidR="001229E4" w:rsidRPr="001229E4" w:rsidRDefault="001229E4" w:rsidP="001229E4">
      <w:pPr>
        <w:suppressAutoHyphens w:val="0"/>
        <w:autoSpaceDN w:val="0"/>
        <w:ind w:left="720"/>
        <w:jc w:val="both"/>
        <w:rPr>
          <w:rFonts w:asciiTheme="minorHAnsi" w:hAnsiTheme="minorHAnsi" w:cstheme="minorHAnsi"/>
          <w:b/>
          <w:iCs/>
          <w:sz w:val="24"/>
          <w:szCs w:val="24"/>
        </w:rPr>
      </w:pPr>
    </w:p>
    <w:p w14:paraId="592D654F" w14:textId="77777777" w:rsidR="001229E4" w:rsidRPr="001229E4" w:rsidRDefault="001229E4" w:rsidP="001229E4">
      <w:pPr>
        <w:suppressAutoHyphens w:val="0"/>
        <w:autoSpaceDN w:val="0"/>
        <w:ind w:left="72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0D82AA30" w14:textId="77777777" w:rsidR="00251846" w:rsidRDefault="00251846" w:rsidP="00E62C41">
      <w:pPr>
        <w:pStyle w:val="Bezodstpw"/>
        <w:rPr>
          <w:rFonts w:ascii="Calibri" w:hAnsi="Calibri" w:cs="Calibri"/>
          <w:color w:val="000000"/>
          <w:sz w:val="20"/>
          <w:szCs w:val="20"/>
        </w:rPr>
      </w:pPr>
    </w:p>
    <w:p w14:paraId="4BFDF629" w14:textId="0AA59646" w:rsidR="00FC2CE6" w:rsidRPr="0008253D" w:rsidRDefault="00FC2CE6" w:rsidP="00E62C41">
      <w:pPr>
        <w:pStyle w:val="Bezodstpw"/>
        <w:rPr>
          <w:rFonts w:ascii="Calibri" w:hAnsi="Calibri" w:cs="Calibri"/>
        </w:rPr>
      </w:pPr>
      <w:r w:rsidRPr="0008253D">
        <w:rPr>
          <w:rFonts w:ascii="Calibri" w:hAnsi="Calibri" w:cs="Calibri"/>
          <w:color w:val="000000"/>
        </w:rPr>
        <w:t>Cena oferty brutto zawiera wszystkie koszty wykonania zamówienia, jakie ponosi Zamawiający w przypadku wyboru niniejszej oferty.</w:t>
      </w:r>
    </w:p>
    <w:p w14:paraId="2FCFA85E" w14:textId="77777777" w:rsidR="00FC2CE6" w:rsidRPr="00FC2CE6" w:rsidRDefault="00FC2CE6">
      <w:pPr>
        <w:widowControl w:val="0"/>
        <w:autoSpaceDE w:val="0"/>
        <w:jc w:val="both"/>
        <w:rPr>
          <w:rFonts w:ascii="Calibri" w:hAnsi="Calibri" w:cs="Calibri"/>
          <w:color w:val="000000"/>
          <w:sz w:val="24"/>
          <w:szCs w:val="24"/>
          <w:lang w:eastAsia="pl-PL"/>
        </w:rPr>
      </w:pPr>
    </w:p>
    <w:p w14:paraId="4C7AE0AF" w14:textId="0AFD181F" w:rsidR="00FC2CE6" w:rsidRPr="00FC2CE6" w:rsidRDefault="00FC2CE6" w:rsidP="00404137">
      <w:pPr>
        <w:widowControl w:val="0"/>
        <w:numPr>
          <w:ilvl w:val="0"/>
          <w:numId w:val="5"/>
        </w:numPr>
        <w:autoSpaceDE w:val="0"/>
        <w:spacing w:line="276" w:lineRule="auto"/>
        <w:ind w:left="426"/>
        <w:rPr>
          <w:rFonts w:ascii="Calibri" w:hAnsi="Calibri" w:cs="Calibri"/>
        </w:rPr>
      </w:pPr>
      <w:r w:rsidRPr="00FC2CE6">
        <w:rPr>
          <w:rFonts w:ascii="Calibri" w:eastAsia="Cambria" w:hAnsi="Calibri" w:cs="Calibri"/>
          <w:sz w:val="24"/>
          <w:szCs w:val="24"/>
          <w:lang w:eastAsia="en-US"/>
        </w:rPr>
        <w:t xml:space="preserve">Cena oferty brutto podana w pkt </w:t>
      </w:r>
      <w:r w:rsidR="00BA419C">
        <w:rPr>
          <w:rFonts w:ascii="Calibri" w:eastAsia="Cambria" w:hAnsi="Calibri" w:cs="Calibri"/>
          <w:sz w:val="24"/>
          <w:szCs w:val="24"/>
          <w:lang w:eastAsia="en-US"/>
        </w:rPr>
        <w:t>3</w:t>
      </w:r>
      <w:r w:rsidRPr="00FC2CE6">
        <w:rPr>
          <w:rFonts w:ascii="Calibri" w:eastAsia="Cambria" w:hAnsi="Calibri" w:cs="Calibri"/>
          <w:sz w:val="24"/>
          <w:szCs w:val="24"/>
          <w:lang w:eastAsia="en-US"/>
        </w:rPr>
        <w:t xml:space="preserve"> niniejszego formularza zawiera wszystkie koszty wykonania zamówienia, jakie ponosi Zamawiający w przypadku wyboru niniejszej oferty.</w:t>
      </w:r>
    </w:p>
    <w:p w14:paraId="210A7ECE" w14:textId="4E9065D8" w:rsidR="00FC2CE6" w:rsidRPr="00FC2CE6" w:rsidRDefault="00FC2CE6" w:rsidP="00404137">
      <w:pPr>
        <w:numPr>
          <w:ilvl w:val="0"/>
          <w:numId w:val="5"/>
        </w:numPr>
        <w:suppressAutoHyphens w:val="0"/>
        <w:spacing w:before="240" w:after="120" w:line="276" w:lineRule="auto"/>
        <w:ind w:left="425" w:hanging="425"/>
        <w:rPr>
          <w:rFonts w:ascii="Calibri" w:hAnsi="Calibri" w:cs="Calibri"/>
        </w:rPr>
      </w:pPr>
      <w:r w:rsidRPr="00FC2CE6">
        <w:rPr>
          <w:rFonts w:ascii="Calibri" w:hAnsi="Calibri" w:cs="Calibri"/>
          <w:sz w:val="24"/>
          <w:szCs w:val="24"/>
          <w:lang w:eastAsia="pl-PL"/>
        </w:rPr>
        <w:t xml:space="preserve">Oświadczam/y, że zapoznaliśmy się z Zapytaniem ofertowym i nie wnosimy do niego zastrzeżeń </w:t>
      </w:r>
      <w:r w:rsidRPr="00FC2CE6">
        <w:rPr>
          <w:rFonts w:ascii="Calibri" w:eastAsia="Cambria" w:hAnsi="Calibri" w:cs="Calibri"/>
          <w:sz w:val="24"/>
          <w:szCs w:val="24"/>
          <w:lang w:eastAsia="en-US"/>
        </w:rPr>
        <w:t>oraz</w:t>
      </w:r>
      <w:r w:rsidRPr="00FC2CE6">
        <w:rPr>
          <w:rFonts w:ascii="Calibri" w:hAnsi="Calibri" w:cs="Calibri"/>
          <w:sz w:val="24"/>
          <w:szCs w:val="24"/>
          <w:lang w:eastAsia="pl-PL"/>
        </w:rPr>
        <w:t xml:space="preserve"> zdobyliśmy konieczne informacje do przygotowania oferty. Oferta cenow</w:t>
      </w:r>
      <w:r w:rsidR="00603EAC">
        <w:rPr>
          <w:rFonts w:ascii="Calibri" w:hAnsi="Calibri" w:cs="Calibri"/>
          <w:sz w:val="24"/>
          <w:szCs w:val="24"/>
          <w:lang w:eastAsia="pl-PL"/>
        </w:rPr>
        <w:t>a została opracowana zgodnie z O</w:t>
      </w:r>
      <w:r w:rsidRPr="00FC2CE6">
        <w:rPr>
          <w:rFonts w:ascii="Calibri" w:hAnsi="Calibri" w:cs="Calibri"/>
          <w:sz w:val="24"/>
          <w:szCs w:val="24"/>
          <w:lang w:eastAsia="pl-PL"/>
        </w:rPr>
        <w:t>pisem przedmiotu zamówienia</w:t>
      </w:r>
      <w:r w:rsidR="00BA419C">
        <w:rPr>
          <w:rFonts w:ascii="Calibri" w:hAnsi="Calibri" w:cs="Calibri"/>
          <w:sz w:val="24"/>
          <w:szCs w:val="24"/>
          <w:lang w:eastAsia="pl-PL"/>
        </w:rPr>
        <w:t>.</w:t>
      </w:r>
      <w:r w:rsidR="00CD7A10">
        <w:rPr>
          <w:rFonts w:ascii="Calibri" w:hAnsi="Calibri" w:cs="Calibri"/>
          <w:sz w:val="24"/>
          <w:szCs w:val="24"/>
          <w:lang w:eastAsia="pl-PL"/>
        </w:rPr>
        <w:t xml:space="preserve"> </w:t>
      </w:r>
    </w:p>
    <w:p w14:paraId="2AAF6786" w14:textId="77777777" w:rsidR="00FC2CE6" w:rsidRPr="00FC2CE6" w:rsidRDefault="00FC2CE6" w:rsidP="00404137">
      <w:pPr>
        <w:numPr>
          <w:ilvl w:val="0"/>
          <w:numId w:val="5"/>
        </w:numPr>
        <w:suppressAutoHyphens w:val="0"/>
        <w:spacing w:after="120" w:line="276" w:lineRule="auto"/>
        <w:ind w:left="425" w:hanging="425"/>
        <w:rPr>
          <w:rFonts w:ascii="Calibri" w:hAnsi="Calibri" w:cs="Calibri"/>
        </w:rPr>
      </w:pPr>
      <w:r w:rsidRPr="00FC2CE6">
        <w:rPr>
          <w:rFonts w:ascii="Calibri" w:hAnsi="Calibri" w:cs="Calibri"/>
          <w:sz w:val="24"/>
          <w:szCs w:val="24"/>
        </w:rPr>
        <w:lastRenderedPageBreak/>
        <w:t>Oświadczam/y, że do realizacji niniejszego zamówienia posiadamy odpowiednie   kompetencje, zdolności techniczne lub zawodowe, a także znajdujemy się w sytuacji  ekonomicznej i finansowej, zapewniającej jego wykonanie.</w:t>
      </w:r>
    </w:p>
    <w:p w14:paraId="26234C7C" w14:textId="573B5D70" w:rsidR="00FC2CE6" w:rsidRPr="00CD7A10" w:rsidRDefault="00FC2CE6" w:rsidP="00CE3093">
      <w:pPr>
        <w:pStyle w:val="Akapitzlist"/>
        <w:numPr>
          <w:ilvl w:val="0"/>
          <w:numId w:val="5"/>
        </w:numPr>
        <w:suppressAutoHyphens/>
        <w:spacing w:after="160" w:line="276" w:lineRule="auto"/>
        <w:ind w:left="357" w:hanging="357"/>
        <w:rPr>
          <w:rFonts w:ascii="Calibri" w:hAnsi="Calibri" w:cs="Calibri"/>
        </w:rPr>
      </w:pPr>
      <w:bookmarkStart w:id="0" w:name="_Hlk529535093"/>
      <w:r w:rsidRPr="00FC2CE6">
        <w:rPr>
          <w:rFonts w:ascii="Calibri" w:hAnsi="Calibri" w:cs="Calibri"/>
        </w:rPr>
        <w:t>Oświadczam/y,</w:t>
      </w:r>
      <w:r w:rsidRPr="00FC2CE6">
        <w:rPr>
          <w:rFonts w:ascii="Calibri" w:hAnsi="Calibri" w:cs="Calibri"/>
          <w:color w:val="000000"/>
          <w:lang w:eastAsia="pl-PL"/>
        </w:rPr>
        <w:t xml:space="preserve"> że na dzień złożenia oferty nie zalegam/y z opłacaniem podatków oraz składek na ubezpieczenia zdrowotne i społeczne</w:t>
      </w:r>
      <w:bookmarkEnd w:id="0"/>
      <w:r w:rsidRPr="00FC2CE6">
        <w:rPr>
          <w:rFonts w:ascii="Calibri" w:hAnsi="Calibri" w:cs="Calibri"/>
          <w:color w:val="000000"/>
          <w:lang w:eastAsia="pl-PL"/>
        </w:rPr>
        <w:t>.</w:t>
      </w:r>
    </w:p>
    <w:p w14:paraId="1B7C7F89" w14:textId="4B13C307" w:rsidR="00CD7A10" w:rsidRPr="00FC2CE6" w:rsidRDefault="00CD7A10" w:rsidP="00CE3093">
      <w:pPr>
        <w:pStyle w:val="Akapitzlist"/>
        <w:numPr>
          <w:ilvl w:val="0"/>
          <w:numId w:val="5"/>
        </w:numPr>
        <w:suppressAutoHyphens/>
        <w:spacing w:line="276" w:lineRule="auto"/>
        <w:ind w:left="357" w:hanging="357"/>
        <w:rPr>
          <w:rFonts w:ascii="Calibri" w:hAnsi="Calibri" w:cs="Calibri"/>
        </w:rPr>
      </w:pPr>
      <w:r w:rsidRPr="00CD7A10">
        <w:rPr>
          <w:rFonts w:ascii="Calibri" w:hAnsi="Calibri" w:cs="Calibri"/>
          <w:color w:val="000000"/>
          <w:lang w:eastAsia="pl-PL"/>
        </w:rPr>
        <w:t>Oświadczam(y), że udziel</w:t>
      </w:r>
      <w:r>
        <w:rPr>
          <w:rFonts w:ascii="Calibri" w:hAnsi="Calibri" w:cs="Calibri"/>
          <w:color w:val="000000"/>
          <w:lang w:eastAsia="pl-PL"/>
        </w:rPr>
        <w:t xml:space="preserve">imy </w:t>
      </w:r>
      <w:r w:rsidR="00BA419C">
        <w:rPr>
          <w:rFonts w:ascii="Calibri" w:hAnsi="Calibri" w:cs="Calibri"/>
          <w:color w:val="000000"/>
          <w:lang w:eastAsia="pl-PL"/>
        </w:rPr>
        <w:t>24</w:t>
      </w:r>
      <w:r w:rsidRPr="00CD7A10">
        <w:rPr>
          <w:rFonts w:ascii="Calibri" w:hAnsi="Calibri" w:cs="Calibri"/>
          <w:color w:val="000000"/>
          <w:lang w:eastAsia="pl-PL"/>
        </w:rPr>
        <w:t>-miesięcznej gwarancji</w:t>
      </w:r>
      <w:r>
        <w:rPr>
          <w:rFonts w:ascii="Calibri" w:hAnsi="Calibri" w:cs="Calibri"/>
          <w:color w:val="000000"/>
          <w:lang w:eastAsia="pl-PL"/>
        </w:rPr>
        <w:t xml:space="preserve"> na dostarczony przedmiot zamówienia.</w:t>
      </w:r>
    </w:p>
    <w:p w14:paraId="3339EB7E" w14:textId="77777777" w:rsidR="00FC2CE6" w:rsidRPr="00FC2CE6" w:rsidRDefault="00FC2CE6" w:rsidP="00CE3093">
      <w:pPr>
        <w:numPr>
          <w:ilvl w:val="0"/>
          <w:numId w:val="5"/>
        </w:numPr>
        <w:suppressAutoHyphens w:val="0"/>
        <w:spacing w:line="276" w:lineRule="auto"/>
        <w:ind w:left="425" w:hanging="425"/>
        <w:rPr>
          <w:rFonts w:ascii="Calibri" w:hAnsi="Calibri" w:cs="Calibri"/>
        </w:rPr>
      </w:pPr>
      <w:r w:rsidRPr="00FC2CE6">
        <w:rPr>
          <w:rFonts w:ascii="Calibri" w:hAnsi="Calibri" w:cs="Calibri"/>
          <w:sz w:val="24"/>
          <w:szCs w:val="24"/>
          <w:lang w:eastAsia="pl-PL"/>
        </w:rPr>
        <w:t>Ponadto oświadczam/y, że akceptujemy określone przez Zamawiającego warunki dotyczące:</w:t>
      </w:r>
    </w:p>
    <w:p w14:paraId="500C0E53" w14:textId="17659AE5" w:rsidR="00FC2CE6" w:rsidRPr="00251846" w:rsidRDefault="001679FF" w:rsidP="00DF1A8B">
      <w:pPr>
        <w:pStyle w:val="Domylnie"/>
        <w:widowControl/>
        <w:rPr>
          <w:rFonts w:ascii="Calibri" w:hAnsi="Calibri" w:cs="Calibri"/>
        </w:rPr>
      </w:pPr>
      <w:r>
        <w:rPr>
          <w:rFonts w:ascii="Calibri" w:hAnsi="Calibri" w:cs="Calibri"/>
          <w:b/>
          <w:color w:val="auto"/>
        </w:rPr>
        <w:t>T</w:t>
      </w:r>
      <w:r w:rsidR="00251846">
        <w:rPr>
          <w:rFonts w:ascii="Calibri" w:hAnsi="Calibri" w:cs="Calibri"/>
          <w:b/>
          <w:color w:val="auto"/>
        </w:rPr>
        <w:t>erminu realizacji zamówienia</w:t>
      </w:r>
      <w:r w:rsidR="00FC2CE6" w:rsidRPr="00FC2CE6">
        <w:rPr>
          <w:rFonts w:ascii="Calibri" w:hAnsi="Calibri" w:cs="Calibri"/>
          <w:b/>
          <w:color w:val="auto"/>
        </w:rPr>
        <w:t>:</w:t>
      </w:r>
    </w:p>
    <w:p w14:paraId="394FF210" w14:textId="3A7092B6" w:rsidR="00251846" w:rsidRPr="00CD7A10" w:rsidRDefault="00CD7A10" w:rsidP="00B25760">
      <w:pPr>
        <w:pStyle w:val="Tekstpodstawowy"/>
        <w:widowControl w:val="0"/>
        <w:rPr>
          <w:rFonts w:asciiTheme="minorHAnsi" w:hAnsiTheme="minorHAnsi" w:cstheme="minorHAnsi"/>
          <w:sz w:val="24"/>
          <w:szCs w:val="24"/>
          <w:lang w:val="fr-FR"/>
        </w:rPr>
      </w:pPr>
      <w:r w:rsidRPr="00CD7A10">
        <w:rPr>
          <w:rFonts w:asciiTheme="minorHAnsi" w:hAnsiTheme="minorHAnsi" w:cstheme="minorHAnsi"/>
          <w:sz w:val="24"/>
          <w:szCs w:val="24"/>
          <w:lang w:val="pl-PL"/>
        </w:rPr>
        <w:t xml:space="preserve">Termin realizacji przedmiotu umowy wynosi </w:t>
      </w:r>
      <w:r w:rsidR="00BA419C">
        <w:rPr>
          <w:rFonts w:asciiTheme="minorHAnsi" w:hAnsiTheme="minorHAnsi" w:cstheme="minorHAnsi"/>
          <w:sz w:val="24"/>
          <w:szCs w:val="24"/>
          <w:lang w:val="pl-PL"/>
        </w:rPr>
        <w:t>80</w:t>
      </w:r>
      <w:r w:rsidRPr="00CD7A10">
        <w:rPr>
          <w:rFonts w:asciiTheme="minorHAnsi" w:hAnsiTheme="minorHAnsi" w:cstheme="minorHAnsi"/>
          <w:sz w:val="24"/>
          <w:szCs w:val="24"/>
          <w:lang w:val="pl-PL"/>
        </w:rPr>
        <w:t xml:space="preserve"> dni kalendarzow</w:t>
      </w:r>
      <w:r w:rsidR="004B66CD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CD7A10">
        <w:rPr>
          <w:rFonts w:asciiTheme="minorHAnsi" w:hAnsiTheme="minorHAnsi" w:cstheme="minorHAnsi"/>
          <w:sz w:val="24"/>
          <w:szCs w:val="24"/>
          <w:lang w:val="pl-PL"/>
        </w:rPr>
        <w:t>, licząc od dnia zawarcia umowy</w:t>
      </w:r>
      <w:r w:rsidR="00BA419C">
        <w:rPr>
          <w:rFonts w:asciiTheme="minorHAnsi" w:hAnsiTheme="minorHAnsi" w:cstheme="minorHAnsi"/>
          <w:sz w:val="24"/>
          <w:szCs w:val="24"/>
          <w:lang w:val="pl-PL"/>
        </w:rPr>
        <w:t xml:space="preserve">. </w:t>
      </w:r>
    </w:p>
    <w:p w14:paraId="486D8F4C" w14:textId="2AA43687" w:rsidR="00FC2CE6" w:rsidRPr="00FC2CE6" w:rsidRDefault="00FC2CE6" w:rsidP="00DF1A8B">
      <w:pPr>
        <w:pStyle w:val="Domylnie"/>
        <w:widowControl/>
        <w:rPr>
          <w:rFonts w:ascii="Calibri" w:hAnsi="Calibri" w:cs="Calibri"/>
        </w:rPr>
      </w:pPr>
      <w:r w:rsidRPr="00FC2CE6">
        <w:rPr>
          <w:rFonts w:ascii="Calibri" w:hAnsi="Calibri" w:cs="Calibri"/>
          <w:b/>
        </w:rPr>
        <w:t>Warun</w:t>
      </w:r>
      <w:r w:rsidR="00DF1A8B">
        <w:rPr>
          <w:rFonts w:ascii="Calibri" w:hAnsi="Calibri" w:cs="Calibri"/>
          <w:b/>
        </w:rPr>
        <w:t>ków</w:t>
      </w:r>
      <w:r w:rsidRPr="00FC2CE6">
        <w:rPr>
          <w:rFonts w:ascii="Calibri" w:hAnsi="Calibri" w:cs="Calibri"/>
          <w:b/>
        </w:rPr>
        <w:t xml:space="preserve"> płatności:</w:t>
      </w:r>
    </w:p>
    <w:p w14:paraId="1CE2BB9F" w14:textId="39141B0B" w:rsidR="00DF1A8B" w:rsidRDefault="0013135A" w:rsidP="001679FF">
      <w:pPr>
        <w:suppressAutoHyphens w:val="0"/>
        <w:spacing w:after="14" w:line="276" w:lineRule="auto"/>
        <w:contextualSpacing/>
        <w:rPr>
          <w:rFonts w:ascii="Calibri" w:eastAsia="Calibri" w:hAnsi="Calibri"/>
          <w:sz w:val="24"/>
          <w:szCs w:val="24"/>
          <w:lang w:eastAsia="en-US"/>
        </w:rPr>
      </w:pPr>
      <w:r w:rsidRPr="0013135A">
        <w:rPr>
          <w:rFonts w:ascii="Calibri" w:eastAsia="Calibri" w:hAnsi="Calibri" w:cs="Calibri"/>
          <w:sz w:val="24"/>
          <w:szCs w:val="24"/>
          <w:shd w:val="clear" w:color="auto" w:fill="FFFFFF"/>
          <w:lang w:eastAsia="en-US"/>
        </w:rPr>
        <w:t>Zapłata będzie dokonana przelewem bankowym na wskazany rachunek bankowy Wykonawcy, w terminie 21 dni od daty dostarczenia prawidłowo wystawionej faktury</w:t>
      </w:r>
      <w:r w:rsidR="00DF1A8B" w:rsidRPr="00DF1A8B">
        <w:rPr>
          <w:rFonts w:ascii="Calibri" w:eastAsia="Calibri" w:hAnsi="Calibri"/>
          <w:sz w:val="24"/>
          <w:szCs w:val="24"/>
          <w:lang w:eastAsia="en-US"/>
        </w:rPr>
        <w:t>.</w:t>
      </w:r>
    </w:p>
    <w:p w14:paraId="535E573A" w14:textId="77777777" w:rsidR="0013135A" w:rsidRPr="00DF1A8B" w:rsidRDefault="0013135A" w:rsidP="001679FF">
      <w:pPr>
        <w:suppressAutoHyphens w:val="0"/>
        <w:spacing w:after="14" w:line="276" w:lineRule="auto"/>
        <w:contextualSpacing/>
        <w:rPr>
          <w:rFonts w:ascii="Calibri" w:eastAsia="Calibri" w:hAnsi="Calibri" w:cs="Calibri"/>
          <w:sz w:val="24"/>
          <w:szCs w:val="24"/>
          <w:lang w:eastAsia="en-US"/>
        </w:rPr>
      </w:pPr>
    </w:p>
    <w:p w14:paraId="68107789" w14:textId="77777777" w:rsidR="00C35CA1" w:rsidRPr="00C35CA1" w:rsidRDefault="00C35CA1" w:rsidP="00C35CA1">
      <w:pPr>
        <w:widowControl w:val="0"/>
        <w:numPr>
          <w:ilvl w:val="0"/>
          <w:numId w:val="5"/>
        </w:numPr>
        <w:autoSpaceDE w:val="0"/>
        <w:spacing w:after="120" w:line="276" w:lineRule="auto"/>
        <w:rPr>
          <w:rFonts w:ascii="Calibri" w:eastAsia="Cambria" w:hAnsi="Calibri" w:cs="Calibri"/>
          <w:sz w:val="24"/>
          <w:szCs w:val="24"/>
          <w:lang w:eastAsia="en-US"/>
        </w:rPr>
      </w:pPr>
      <w:r w:rsidRPr="00C35CA1">
        <w:rPr>
          <w:rFonts w:ascii="Calibri" w:eastAsia="Cambria" w:hAnsi="Calibri" w:cs="Calibri"/>
          <w:sz w:val="24"/>
          <w:szCs w:val="24"/>
          <w:lang w:eastAsia="en-US"/>
        </w:rPr>
        <w:t>Oświadczamy, że:</w:t>
      </w:r>
    </w:p>
    <w:p w14:paraId="5AC6B0FD" w14:textId="1E56C5CC" w:rsidR="00C35CA1" w:rsidRPr="00C35CA1" w:rsidRDefault="00C35CA1" w:rsidP="00C35CA1">
      <w:pPr>
        <w:widowControl w:val="0"/>
        <w:numPr>
          <w:ilvl w:val="0"/>
          <w:numId w:val="13"/>
        </w:numPr>
        <w:autoSpaceDE w:val="0"/>
        <w:spacing w:after="120" w:line="276" w:lineRule="auto"/>
        <w:ind w:left="709"/>
        <w:rPr>
          <w:rFonts w:ascii="Calibri" w:eastAsia="Cambria" w:hAnsi="Calibri"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4"/>
          <w:szCs w:val="24"/>
        </w:rPr>
        <w:instrText xml:space="preserve"> FORMCHECKBOX </w:instrTex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  <w:fldChar w:fldCharType="separate"/>
      </w:r>
      <w:r>
        <w:rPr>
          <w:rFonts w:cs="Calibri"/>
          <w:sz w:val="24"/>
          <w:szCs w:val="24"/>
        </w:rPr>
        <w:fldChar w:fldCharType="end"/>
      </w:r>
      <w:r>
        <w:rPr>
          <w:rFonts w:cs="Calibri"/>
          <w:sz w:val="24"/>
          <w:szCs w:val="24"/>
        </w:rPr>
        <w:t xml:space="preserve"> </w:t>
      </w:r>
      <w:r w:rsidRPr="00C35CA1">
        <w:rPr>
          <w:rFonts w:ascii="Calibri" w:eastAsia="Cambria" w:hAnsi="Calibri" w:cs="Calibri"/>
          <w:sz w:val="24"/>
          <w:szCs w:val="24"/>
          <w:lang w:eastAsia="en-US"/>
        </w:rPr>
        <w:t xml:space="preserve"> przedmiot zamówienia wykonamy siłami własnymi*:</w:t>
      </w:r>
    </w:p>
    <w:p w14:paraId="1380BB2C" w14:textId="6F5C3D92" w:rsidR="00C35CA1" w:rsidRPr="00C35CA1" w:rsidRDefault="00C35CA1" w:rsidP="00C35CA1">
      <w:pPr>
        <w:widowControl w:val="0"/>
        <w:numPr>
          <w:ilvl w:val="0"/>
          <w:numId w:val="13"/>
        </w:numPr>
        <w:autoSpaceDE w:val="0"/>
        <w:spacing w:after="120" w:line="276" w:lineRule="auto"/>
        <w:ind w:left="709"/>
        <w:rPr>
          <w:rFonts w:ascii="Calibri" w:eastAsia="Cambria" w:hAnsi="Calibri"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4"/>
          <w:szCs w:val="24"/>
        </w:rPr>
        <w:instrText xml:space="preserve"> FORMCHECKBOX </w:instrTex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  <w:fldChar w:fldCharType="separate"/>
      </w:r>
      <w:r>
        <w:rPr>
          <w:rFonts w:cs="Calibri"/>
          <w:sz w:val="24"/>
          <w:szCs w:val="24"/>
        </w:rPr>
        <w:fldChar w:fldCharType="end"/>
      </w:r>
      <w:r>
        <w:rPr>
          <w:rFonts w:cs="Calibri"/>
          <w:sz w:val="24"/>
          <w:szCs w:val="24"/>
        </w:rPr>
        <w:t xml:space="preserve"> </w:t>
      </w:r>
      <w:r w:rsidRPr="00C35CA1">
        <w:rPr>
          <w:rFonts w:ascii="Calibri" w:eastAsia="Cambria" w:hAnsi="Calibri" w:cs="Calibri"/>
          <w:sz w:val="24"/>
          <w:szCs w:val="24"/>
          <w:lang w:eastAsia="en-US"/>
        </w:rPr>
        <w:t xml:space="preserve"> powierzymy podwykonawcom realizację następujących części zamówienia*:</w:t>
      </w:r>
    </w:p>
    <w:p w14:paraId="4C99319E" w14:textId="34D2A331" w:rsidR="00C35CA1" w:rsidRPr="00C35CA1" w:rsidRDefault="00C35CA1" w:rsidP="00C35CA1">
      <w:pPr>
        <w:widowControl w:val="0"/>
        <w:autoSpaceDE w:val="0"/>
        <w:spacing w:after="120" w:line="276" w:lineRule="auto"/>
        <w:jc w:val="center"/>
        <w:rPr>
          <w:rFonts w:ascii="Calibri" w:eastAsia="Cambria" w:hAnsi="Calibri" w:cs="Calibri"/>
          <w:sz w:val="24"/>
          <w:szCs w:val="24"/>
          <w:lang w:eastAsia="en-US"/>
        </w:rPr>
      </w:pPr>
      <w:r w:rsidRPr="00C35CA1">
        <w:rPr>
          <w:rFonts w:ascii="Calibri" w:eastAsia="Cambria" w:hAnsi="Calibri" w:cs="Calibri"/>
          <w:sz w:val="24"/>
          <w:szCs w:val="24"/>
          <w:lang w:eastAsia="en-US"/>
        </w:rPr>
        <w:t>………………………….……………………………………………………………………………..</w:t>
      </w:r>
    </w:p>
    <w:p w14:paraId="2C1161CD" w14:textId="77777777" w:rsidR="00C35CA1" w:rsidRPr="00C35CA1" w:rsidRDefault="00C35CA1" w:rsidP="00C35CA1">
      <w:pPr>
        <w:widowControl w:val="0"/>
        <w:autoSpaceDE w:val="0"/>
        <w:spacing w:after="120" w:line="276" w:lineRule="auto"/>
        <w:jc w:val="center"/>
        <w:rPr>
          <w:rFonts w:ascii="Calibri" w:eastAsia="Cambria" w:hAnsi="Calibri" w:cs="Calibri"/>
          <w:sz w:val="24"/>
          <w:szCs w:val="24"/>
          <w:lang w:eastAsia="en-US"/>
        </w:rPr>
      </w:pPr>
      <w:r w:rsidRPr="00C35CA1">
        <w:rPr>
          <w:rFonts w:ascii="Calibri" w:eastAsia="Cambria" w:hAnsi="Calibri" w:cs="Calibri"/>
          <w:sz w:val="24"/>
          <w:szCs w:val="24"/>
          <w:lang w:eastAsia="en-US"/>
        </w:rPr>
        <w:t>część (zakres) przedmiotu zamówienia oraz nazwa i adres firmy</w:t>
      </w:r>
    </w:p>
    <w:p w14:paraId="31E1C26D" w14:textId="77777777" w:rsidR="00C35CA1" w:rsidRPr="00C35CA1" w:rsidRDefault="00C35CA1" w:rsidP="00C35CA1">
      <w:pPr>
        <w:widowControl w:val="0"/>
        <w:autoSpaceDE w:val="0"/>
        <w:spacing w:after="120" w:line="276" w:lineRule="auto"/>
        <w:jc w:val="center"/>
        <w:rPr>
          <w:rFonts w:ascii="Calibri" w:eastAsia="Cambria" w:hAnsi="Calibri" w:cs="Calibri"/>
          <w:sz w:val="24"/>
          <w:szCs w:val="24"/>
          <w:lang w:eastAsia="en-US"/>
        </w:rPr>
      </w:pPr>
      <w:r w:rsidRPr="00C35CA1">
        <w:rPr>
          <w:rFonts w:ascii="Calibri" w:eastAsia="Cambria" w:hAnsi="Calibri" w:cs="Calibri"/>
          <w:sz w:val="24"/>
          <w:szCs w:val="24"/>
          <w:lang w:eastAsia="en-US"/>
        </w:rPr>
        <w:t>………………………………………………………………………………………………………..</w:t>
      </w:r>
    </w:p>
    <w:p w14:paraId="3CEC97FB" w14:textId="77777777" w:rsidR="00C35CA1" w:rsidRPr="00C35CA1" w:rsidRDefault="00C35CA1" w:rsidP="00C35CA1">
      <w:pPr>
        <w:widowControl w:val="0"/>
        <w:autoSpaceDE w:val="0"/>
        <w:spacing w:after="120" w:line="276" w:lineRule="auto"/>
        <w:jc w:val="center"/>
        <w:rPr>
          <w:rFonts w:ascii="Calibri" w:eastAsia="Cambria" w:hAnsi="Calibri" w:cs="Calibri"/>
          <w:sz w:val="24"/>
          <w:szCs w:val="24"/>
          <w:lang w:eastAsia="en-US"/>
        </w:rPr>
      </w:pPr>
      <w:r w:rsidRPr="00C35CA1">
        <w:rPr>
          <w:rFonts w:ascii="Calibri" w:eastAsia="Cambria" w:hAnsi="Calibri" w:cs="Calibri"/>
          <w:sz w:val="24"/>
          <w:szCs w:val="24"/>
          <w:lang w:eastAsia="en-US"/>
        </w:rPr>
        <w:t>część (zakres) przedmiotu zamówienia oraz nazwa i adres firmy</w:t>
      </w:r>
    </w:p>
    <w:p w14:paraId="15A879D1" w14:textId="18610C7E" w:rsidR="00C35CA1" w:rsidRPr="00C35CA1" w:rsidRDefault="00C35CA1" w:rsidP="00C35CA1">
      <w:pPr>
        <w:widowControl w:val="0"/>
        <w:autoSpaceDE w:val="0"/>
        <w:spacing w:after="120" w:line="276" w:lineRule="auto"/>
        <w:ind w:left="360"/>
        <w:rPr>
          <w:rFonts w:ascii="Calibri" w:eastAsia="Cambria" w:hAnsi="Calibri" w:cs="Calibri"/>
          <w:lang w:eastAsia="en-US"/>
        </w:rPr>
      </w:pPr>
      <w:r w:rsidRPr="00C35CA1">
        <w:rPr>
          <w:rFonts w:ascii="Calibri" w:eastAsia="Cambria" w:hAnsi="Calibri" w:cs="Calibri"/>
          <w:lang w:eastAsia="en-US"/>
        </w:rPr>
        <w:t>w przypadku nie zaznaczenia którejś z pozycji i nie wypełnienia pola w pkt 1</w:t>
      </w:r>
      <w:r w:rsidR="0013135A">
        <w:rPr>
          <w:rFonts w:ascii="Calibri" w:eastAsia="Cambria" w:hAnsi="Calibri" w:cs="Calibri"/>
          <w:lang w:eastAsia="en-US"/>
        </w:rPr>
        <w:t xml:space="preserve">1 </w:t>
      </w:r>
      <w:proofErr w:type="spellStart"/>
      <w:r w:rsidRPr="00C35CA1">
        <w:rPr>
          <w:rFonts w:ascii="Calibri" w:eastAsia="Cambria" w:hAnsi="Calibri" w:cs="Calibri"/>
          <w:lang w:eastAsia="en-US"/>
        </w:rPr>
        <w:t>ppkt</w:t>
      </w:r>
      <w:proofErr w:type="spellEnd"/>
      <w:r w:rsidRPr="00C35CA1">
        <w:rPr>
          <w:rFonts w:ascii="Calibri" w:eastAsia="Cambria" w:hAnsi="Calibri" w:cs="Calibri"/>
          <w:lang w:eastAsia="en-US"/>
        </w:rPr>
        <w:t xml:space="preserve"> 2) oznaczonego: „część (zakres) przedmiotu zamówienia” - Zamawiający uzna odpowiednio, że Wykonawca nie zamierza powierzyć wykonania żadnej części zamówienia podwykonawcom.</w:t>
      </w:r>
    </w:p>
    <w:p w14:paraId="135DC2D0" w14:textId="5FD1FB74" w:rsidR="00834C5E" w:rsidRPr="00834C5E" w:rsidRDefault="00834C5E" w:rsidP="00834C5E">
      <w:pPr>
        <w:widowControl w:val="0"/>
        <w:numPr>
          <w:ilvl w:val="0"/>
          <w:numId w:val="5"/>
        </w:numPr>
        <w:autoSpaceDE w:val="0"/>
        <w:spacing w:after="120" w:line="276" w:lineRule="auto"/>
        <w:ind w:left="425" w:hanging="357"/>
        <w:rPr>
          <w:rFonts w:ascii="Calibri" w:eastAsia="Cambria" w:hAnsi="Calibri" w:cs="Calibri"/>
          <w:sz w:val="24"/>
          <w:szCs w:val="24"/>
          <w:lang w:eastAsia="en-US"/>
        </w:rPr>
      </w:pPr>
      <w:r w:rsidRPr="00834C5E">
        <w:rPr>
          <w:rFonts w:ascii="Calibri" w:eastAsia="Cambria" w:hAnsi="Calibri" w:cs="Calibri"/>
          <w:sz w:val="24"/>
          <w:szCs w:val="24"/>
          <w:lang w:eastAsia="en-US"/>
        </w:rPr>
        <w:t>W przypadku uznania mojej (naszej) oferty za najkorzystniejszą, umowę zobowiązuję/</w:t>
      </w:r>
      <w:proofErr w:type="spellStart"/>
      <w:r w:rsidRPr="00834C5E">
        <w:rPr>
          <w:rFonts w:ascii="Calibri" w:eastAsia="Cambria" w:hAnsi="Calibri" w:cs="Calibri"/>
          <w:sz w:val="24"/>
          <w:szCs w:val="24"/>
          <w:lang w:eastAsia="en-US"/>
        </w:rPr>
        <w:t>emy</w:t>
      </w:r>
      <w:proofErr w:type="spellEnd"/>
      <w:r w:rsidRPr="00834C5E">
        <w:rPr>
          <w:rFonts w:ascii="Calibri" w:eastAsia="Cambria" w:hAnsi="Calibri" w:cs="Calibri"/>
          <w:sz w:val="24"/>
          <w:szCs w:val="24"/>
          <w:lang w:eastAsia="en-US"/>
        </w:rPr>
        <w:t xml:space="preserve"> się zawrzeć w miejscu i terminie, jakie zostanie wskazane przez Zamawiającego. </w:t>
      </w:r>
    </w:p>
    <w:p w14:paraId="0F075FEF" w14:textId="49C96BFD" w:rsidR="00834C5E" w:rsidRPr="004E12D9" w:rsidRDefault="00834C5E" w:rsidP="00834C5E">
      <w:pPr>
        <w:widowControl w:val="0"/>
        <w:numPr>
          <w:ilvl w:val="0"/>
          <w:numId w:val="5"/>
        </w:numPr>
        <w:autoSpaceDE w:val="0"/>
        <w:spacing w:after="120" w:line="276" w:lineRule="auto"/>
        <w:ind w:left="425" w:hanging="357"/>
        <w:rPr>
          <w:rFonts w:ascii="Calibri" w:eastAsia="Cambria" w:hAnsi="Calibri" w:cs="Calibri"/>
          <w:sz w:val="24"/>
          <w:szCs w:val="24"/>
          <w:lang w:eastAsia="en-US"/>
        </w:rPr>
      </w:pPr>
      <w:r w:rsidRPr="004E12D9">
        <w:rPr>
          <w:rFonts w:ascii="Calibri" w:eastAsia="Cambria" w:hAnsi="Calibri" w:cs="Calibri"/>
          <w:sz w:val="24"/>
          <w:szCs w:val="24"/>
          <w:lang w:eastAsia="en-US"/>
        </w:rPr>
        <w:t>Oświadczam</w:t>
      </w:r>
      <w:r w:rsidR="00CC4862">
        <w:rPr>
          <w:rFonts w:ascii="Calibri" w:eastAsia="Cambria" w:hAnsi="Calibri" w:cs="Calibri"/>
          <w:sz w:val="24"/>
          <w:szCs w:val="24"/>
          <w:lang w:eastAsia="en-US"/>
        </w:rPr>
        <w:t>/</w:t>
      </w:r>
      <w:r w:rsidRPr="004E12D9">
        <w:rPr>
          <w:rFonts w:ascii="Calibri" w:eastAsia="Cambria" w:hAnsi="Calibri" w:cs="Calibri"/>
          <w:sz w:val="24"/>
          <w:szCs w:val="24"/>
          <w:lang w:eastAsia="en-US"/>
        </w:rPr>
        <w:t>y, że nie podlegam</w:t>
      </w:r>
      <w:r w:rsidR="00CC4862">
        <w:rPr>
          <w:rFonts w:ascii="Calibri" w:eastAsia="Cambria" w:hAnsi="Calibri" w:cs="Calibri"/>
          <w:sz w:val="24"/>
          <w:szCs w:val="24"/>
          <w:lang w:eastAsia="en-US"/>
        </w:rPr>
        <w:t>/</w:t>
      </w:r>
      <w:r w:rsidRPr="004E12D9">
        <w:rPr>
          <w:rFonts w:ascii="Calibri" w:eastAsia="Cambria" w:hAnsi="Calibri" w:cs="Calibri"/>
          <w:sz w:val="24"/>
          <w:szCs w:val="24"/>
          <w:lang w:eastAsia="en-US"/>
        </w:rPr>
        <w:t>y wykluczeniu z postępowania na podstawie  art. 7 ust. 1 ustawy z dnia 13 kwietnia 2022 r. o szczególnych rozwiązaniach w zakresie przeciwdziałania wspieraniu agresji na Ukrainę oraz służących ochronie bezpieczeństwa narodowego (Dz.</w:t>
      </w:r>
      <w:r w:rsidR="001679FF">
        <w:rPr>
          <w:rFonts w:ascii="Calibri" w:eastAsia="Cambria" w:hAnsi="Calibri" w:cs="Calibri"/>
          <w:sz w:val="24"/>
          <w:szCs w:val="24"/>
          <w:lang w:eastAsia="en-US"/>
        </w:rPr>
        <w:t xml:space="preserve"> </w:t>
      </w:r>
      <w:r w:rsidRPr="004E12D9">
        <w:rPr>
          <w:rFonts w:ascii="Calibri" w:eastAsia="Cambria" w:hAnsi="Calibri" w:cs="Calibri"/>
          <w:sz w:val="24"/>
          <w:szCs w:val="24"/>
          <w:lang w:eastAsia="en-US"/>
        </w:rPr>
        <w:t>U. z 202</w:t>
      </w:r>
      <w:r w:rsidR="001679FF">
        <w:rPr>
          <w:rFonts w:ascii="Calibri" w:eastAsia="Cambria" w:hAnsi="Calibri" w:cs="Calibri"/>
          <w:sz w:val="24"/>
          <w:szCs w:val="24"/>
          <w:lang w:eastAsia="en-US"/>
        </w:rPr>
        <w:t>5</w:t>
      </w:r>
      <w:r w:rsidRPr="004E12D9">
        <w:rPr>
          <w:rFonts w:ascii="Calibri" w:eastAsia="Cambria" w:hAnsi="Calibri" w:cs="Calibri"/>
          <w:sz w:val="24"/>
          <w:szCs w:val="24"/>
          <w:lang w:eastAsia="en-US"/>
        </w:rPr>
        <w:t xml:space="preserve"> poz. </w:t>
      </w:r>
      <w:r w:rsidR="001679FF">
        <w:rPr>
          <w:rFonts w:ascii="Calibri" w:eastAsia="Cambria" w:hAnsi="Calibri" w:cs="Calibri"/>
          <w:sz w:val="24"/>
          <w:szCs w:val="24"/>
          <w:lang w:eastAsia="en-US"/>
        </w:rPr>
        <w:t>514</w:t>
      </w:r>
      <w:r w:rsidRPr="004E12D9">
        <w:rPr>
          <w:rFonts w:ascii="Calibri" w:eastAsia="Cambria" w:hAnsi="Calibri" w:cs="Calibri"/>
          <w:sz w:val="24"/>
          <w:szCs w:val="24"/>
          <w:lang w:eastAsia="en-US"/>
        </w:rPr>
        <w:t>).</w:t>
      </w:r>
    </w:p>
    <w:p w14:paraId="28F81A69" w14:textId="36FE22CA" w:rsidR="00834C5E" w:rsidRPr="00834C5E" w:rsidRDefault="00834C5E" w:rsidP="00834C5E">
      <w:pPr>
        <w:widowControl w:val="0"/>
        <w:numPr>
          <w:ilvl w:val="0"/>
          <w:numId w:val="5"/>
        </w:numPr>
        <w:autoSpaceDE w:val="0"/>
        <w:spacing w:after="120" w:line="276" w:lineRule="auto"/>
        <w:ind w:left="425" w:hanging="357"/>
        <w:rPr>
          <w:rFonts w:ascii="Calibri" w:eastAsia="Cambria" w:hAnsi="Calibri" w:cs="Calibri"/>
          <w:sz w:val="24"/>
          <w:szCs w:val="24"/>
          <w:lang w:eastAsia="en-US"/>
        </w:rPr>
      </w:pPr>
      <w:r w:rsidRPr="00834C5E">
        <w:rPr>
          <w:rFonts w:ascii="Calibri" w:eastAsia="Cambria" w:hAnsi="Calibri" w:cs="Calibri"/>
          <w:sz w:val="24"/>
          <w:szCs w:val="24"/>
          <w:lang w:eastAsia="en-US"/>
        </w:rPr>
        <w:t xml:space="preserve">Wyrażam/y dobrowolną zgodę na przetwarzanie przez Zamawiającego informacji zawierających dane osobowe oraz, </w:t>
      </w:r>
      <w:r w:rsidR="00603EAC">
        <w:rPr>
          <w:rFonts w:ascii="Calibri" w:eastAsia="Cambria" w:hAnsi="Calibri" w:cs="Calibri"/>
          <w:sz w:val="24"/>
          <w:szCs w:val="24"/>
          <w:lang w:eastAsia="en-US"/>
        </w:rPr>
        <w:t>oświadczam/y</w:t>
      </w:r>
      <w:r w:rsidR="00DA6249">
        <w:rPr>
          <w:rFonts w:ascii="Calibri" w:eastAsia="Cambria" w:hAnsi="Calibri" w:cs="Calibri"/>
          <w:sz w:val="24"/>
          <w:szCs w:val="24"/>
          <w:lang w:eastAsia="en-US"/>
        </w:rPr>
        <w:t>,</w:t>
      </w:r>
      <w:r w:rsidR="00603EAC">
        <w:rPr>
          <w:rFonts w:ascii="Calibri" w:eastAsia="Cambria" w:hAnsi="Calibri" w:cs="Calibri"/>
          <w:sz w:val="24"/>
          <w:szCs w:val="24"/>
          <w:lang w:eastAsia="en-US"/>
        </w:rPr>
        <w:t xml:space="preserve"> </w:t>
      </w:r>
      <w:r w:rsidRPr="00834C5E">
        <w:rPr>
          <w:rFonts w:ascii="Calibri" w:eastAsia="Cambria" w:hAnsi="Calibri" w:cs="Calibri"/>
          <w:sz w:val="24"/>
          <w:szCs w:val="24"/>
          <w:lang w:eastAsia="en-US"/>
        </w:rPr>
        <w:t>że wypełniłem/</w:t>
      </w:r>
      <w:proofErr w:type="spellStart"/>
      <w:r w:rsidRPr="00834C5E">
        <w:rPr>
          <w:rFonts w:ascii="Calibri" w:eastAsia="Cambria" w:hAnsi="Calibri" w:cs="Calibri"/>
          <w:sz w:val="24"/>
          <w:szCs w:val="24"/>
          <w:lang w:eastAsia="en-US"/>
        </w:rPr>
        <w:t>am</w:t>
      </w:r>
      <w:proofErr w:type="spellEnd"/>
      <w:r w:rsidRPr="00834C5E">
        <w:rPr>
          <w:rFonts w:ascii="Calibri" w:eastAsia="Cambria" w:hAnsi="Calibri" w:cs="Calibri"/>
          <w:sz w:val="24"/>
          <w:szCs w:val="24"/>
          <w:lang w:eastAsia="en-US"/>
        </w:rPr>
        <w:t xml:space="preserve"> obowiązki informacyjne przewidziane w art. 13 lub art. 14 Rozporządzenia Parlamentu Europejskiego i Rady (UE) 2016/679 z dnia 27 kwietnia 2016 r. w sprawie ochrony osób fizycznych w związku z przetwarzaniem danych osobowych i w sprawie swobodnego przepływu takich danych oraz uchylenia dyrektywy 95</w:t>
      </w:r>
      <w:r w:rsidR="00DA6249">
        <w:rPr>
          <w:rFonts w:ascii="Calibri" w:eastAsia="Cambria" w:hAnsi="Calibri" w:cs="Calibri"/>
          <w:sz w:val="24"/>
          <w:szCs w:val="24"/>
          <w:lang w:eastAsia="en-US"/>
        </w:rPr>
        <w:t>/46/WE (ogólne rozporządzenie o </w:t>
      </w:r>
      <w:r w:rsidRPr="00834C5E">
        <w:rPr>
          <w:rFonts w:ascii="Calibri" w:eastAsia="Cambria" w:hAnsi="Calibri" w:cs="Calibri"/>
          <w:sz w:val="24"/>
          <w:szCs w:val="24"/>
          <w:lang w:eastAsia="en-US"/>
        </w:rPr>
        <w:t xml:space="preserve">ochronie danych) wobec osób fizycznych, od których dane osobowe bezpośrednio lub </w:t>
      </w:r>
      <w:r w:rsidRPr="00834C5E">
        <w:rPr>
          <w:rFonts w:ascii="Calibri" w:eastAsia="Cambria" w:hAnsi="Calibri" w:cs="Calibri"/>
          <w:sz w:val="24"/>
          <w:szCs w:val="24"/>
          <w:lang w:eastAsia="en-US"/>
        </w:rPr>
        <w:lastRenderedPageBreak/>
        <w:t>pośrednio pozyskałem w celu ubiegania się o udzielenie zamówienia publiczn</w:t>
      </w:r>
      <w:r w:rsidR="00DA6249">
        <w:rPr>
          <w:rFonts w:ascii="Calibri" w:eastAsia="Cambria" w:hAnsi="Calibri" w:cs="Calibri"/>
          <w:sz w:val="24"/>
          <w:szCs w:val="24"/>
          <w:lang w:eastAsia="en-US"/>
        </w:rPr>
        <w:t>ego w </w:t>
      </w:r>
      <w:r>
        <w:rPr>
          <w:rFonts w:ascii="Calibri" w:eastAsia="Cambria" w:hAnsi="Calibri" w:cs="Calibri"/>
          <w:sz w:val="24"/>
          <w:szCs w:val="24"/>
          <w:lang w:eastAsia="en-US"/>
        </w:rPr>
        <w:t>niniejszym postępowaniu.*</w:t>
      </w:r>
      <w:r w:rsidR="0013135A">
        <w:rPr>
          <w:rFonts w:ascii="Calibri" w:eastAsia="Cambria" w:hAnsi="Calibri" w:cs="Calibri"/>
          <w:sz w:val="24"/>
          <w:szCs w:val="24"/>
          <w:lang w:eastAsia="en-US"/>
        </w:rPr>
        <w:t>**</w:t>
      </w:r>
    </w:p>
    <w:p w14:paraId="5119E5AA" w14:textId="77777777" w:rsidR="00FC2CE6" w:rsidRPr="00FC2CE6" w:rsidRDefault="00FC2CE6" w:rsidP="00404137">
      <w:pPr>
        <w:numPr>
          <w:ilvl w:val="0"/>
          <w:numId w:val="5"/>
        </w:numPr>
        <w:suppressAutoHyphens w:val="0"/>
        <w:ind w:left="426" w:hanging="426"/>
        <w:rPr>
          <w:rFonts w:ascii="Calibri" w:hAnsi="Calibri" w:cs="Calibri"/>
        </w:rPr>
      </w:pPr>
      <w:r w:rsidRPr="00FC2CE6">
        <w:rPr>
          <w:rFonts w:ascii="Calibri" w:hAnsi="Calibri" w:cs="Calibri"/>
          <w:bCs/>
          <w:sz w:val="24"/>
          <w:szCs w:val="24"/>
        </w:rPr>
        <w:t>Dane osoby upoważnionej do kontaktu z Zamawiającym</w:t>
      </w:r>
      <w:r w:rsidRPr="00FC2CE6">
        <w:rPr>
          <w:rFonts w:ascii="Calibri" w:hAnsi="Calibri" w:cs="Calibri"/>
          <w:sz w:val="24"/>
          <w:szCs w:val="24"/>
        </w:rPr>
        <w:t>:</w:t>
      </w:r>
    </w:p>
    <w:p w14:paraId="698C9B73" w14:textId="77777777" w:rsidR="00FC2CE6" w:rsidRPr="00FC2CE6" w:rsidRDefault="00FC2CE6" w:rsidP="00404137">
      <w:pPr>
        <w:suppressAutoHyphens w:val="0"/>
        <w:ind w:left="426"/>
        <w:rPr>
          <w:rFonts w:ascii="Calibri" w:hAnsi="Calibri" w:cs="Calibri"/>
          <w:sz w:val="24"/>
          <w:szCs w:val="24"/>
        </w:rPr>
      </w:pPr>
    </w:p>
    <w:p w14:paraId="52346BCF" w14:textId="77777777" w:rsidR="00FC2CE6" w:rsidRPr="00FC2CE6" w:rsidRDefault="00FC2CE6" w:rsidP="00603EAC">
      <w:pPr>
        <w:spacing w:line="360" w:lineRule="auto"/>
        <w:ind w:left="426"/>
        <w:rPr>
          <w:rFonts w:ascii="Calibri" w:hAnsi="Calibri" w:cs="Calibri"/>
        </w:rPr>
      </w:pPr>
      <w:r w:rsidRPr="00FC2CE6">
        <w:rPr>
          <w:rFonts w:ascii="Calibri" w:hAnsi="Calibri" w:cs="Calibri"/>
          <w:sz w:val="24"/>
          <w:szCs w:val="24"/>
        </w:rPr>
        <w:t>Imię i nazwisko………………………………………………………………………</w:t>
      </w:r>
      <w:r w:rsidR="00834C5E">
        <w:rPr>
          <w:rFonts w:ascii="Calibri" w:hAnsi="Calibri" w:cs="Calibri"/>
          <w:sz w:val="24"/>
          <w:szCs w:val="24"/>
        </w:rPr>
        <w:t>……………………………………</w:t>
      </w:r>
      <w:r w:rsidR="00603EAC">
        <w:rPr>
          <w:rFonts w:ascii="Calibri" w:hAnsi="Calibri" w:cs="Calibri"/>
          <w:sz w:val="24"/>
          <w:szCs w:val="24"/>
        </w:rPr>
        <w:t>……</w:t>
      </w:r>
    </w:p>
    <w:p w14:paraId="4018C6A8" w14:textId="77777777" w:rsidR="00FC2CE6" w:rsidRPr="00FC2CE6" w:rsidRDefault="00FC2CE6" w:rsidP="00603EAC">
      <w:pPr>
        <w:spacing w:line="360" w:lineRule="auto"/>
        <w:ind w:left="426"/>
        <w:rPr>
          <w:rFonts w:ascii="Calibri" w:hAnsi="Calibri" w:cs="Calibri"/>
        </w:rPr>
      </w:pPr>
      <w:r w:rsidRPr="00FC2CE6">
        <w:rPr>
          <w:rFonts w:ascii="Calibri" w:hAnsi="Calibri" w:cs="Calibri"/>
          <w:sz w:val="24"/>
          <w:szCs w:val="24"/>
        </w:rPr>
        <w:t>Nr telefonu ……………………. Adres e-mail ………………………………………</w:t>
      </w:r>
      <w:r w:rsidR="00834C5E">
        <w:rPr>
          <w:rFonts w:ascii="Calibri" w:hAnsi="Calibri" w:cs="Calibri"/>
          <w:sz w:val="24"/>
          <w:szCs w:val="24"/>
        </w:rPr>
        <w:t>…………………………...</w:t>
      </w:r>
      <w:r w:rsidR="00603EAC">
        <w:rPr>
          <w:rFonts w:ascii="Calibri" w:hAnsi="Calibri" w:cs="Calibri"/>
          <w:sz w:val="24"/>
          <w:szCs w:val="24"/>
        </w:rPr>
        <w:t>......</w:t>
      </w:r>
    </w:p>
    <w:p w14:paraId="1189E86F" w14:textId="77777777" w:rsidR="00FC2CE6" w:rsidRPr="00FC2CE6" w:rsidRDefault="00603EAC" w:rsidP="00603EAC">
      <w:pPr>
        <w:suppressAutoHyphens w:val="0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  <w:bCs/>
          <w:sz w:val="24"/>
          <w:szCs w:val="24"/>
        </w:rPr>
        <w:t xml:space="preserve">        </w:t>
      </w:r>
      <w:r w:rsidR="00FC2CE6" w:rsidRPr="00FC2CE6">
        <w:rPr>
          <w:rFonts w:ascii="Calibri" w:hAnsi="Calibri" w:cs="Calibri"/>
          <w:bCs/>
          <w:sz w:val="24"/>
          <w:szCs w:val="24"/>
        </w:rPr>
        <w:t>Adres do korespondencji ……………………………………………………………</w:t>
      </w:r>
      <w:r w:rsidR="00834C5E">
        <w:rPr>
          <w:rFonts w:ascii="Calibri" w:hAnsi="Calibri" w:cs="Calibri"/>
          <w:bCs/>
          <w:sz w:val="24"/>
          <w:szCs w:val="24"/>
        </w:rPr>
        <w:t>……………………………...</w:t>
      </w:r>
      <w:r>
        <w:rPr>
          <w:rFonts w:ascii="Calibri" w:hAnsi="Calibri" w:cs="Calibri"/>
          <w:bCs/>
          <w:sz w:val="24"/>
          <w:szCs w:val="24"/>
        </w:rPr>
        <w:t>.....</w:t>
      </w:r>
    </w:p>
    <w:p w14:paraId="72A6B626" w14:textId="77777777" w:rsidR="00FC2CE6" w:rsidRPr="00FC2CE6" w:rsidRDefault="00FC2CE6" w:rsidP="00603EAC">
      <w:pPr>
        <w:spacing w:line="360" w:lineRule="auto"/>
        <w:ind w:left="426"/>
        <w:rPr>
          <w:rFonts w:ascii="Calibri" w:hAnsi="Calibri" w:cs="Calibri"/>
        </w:rPr>
      </w:pPr>
      <w:r w:rsidRPr="00FC2CE6">
        <w:rPr>
          <w:rFonts w:ascii="Calibri" w:hAnsi="Calibri" w:cs="Calibri"/>
          <w:bCs/>
          <w:sz w:val="24"/>
          <w:szCs w:val="24"/>
        </w:rPr>
        <w:t>kod</w:t>
      </w:r>
      <w:r w:rsidRPr="00FC2CE6">
        <w:rPr>
          <w:rFonts w:ascii="Calibri" w:hAnsi="Calibri" w:cs="Calibri"/>
          <w:sz w:val="24"/>
          <w:szCs w:val="24"/>
        </w:rPr>
        <w:t xml:space="preserve"> .................................. </w:t>
      </w:r>
      <w:r w:rsidRPr="00FC2CE6">
        <w:rPr>
          <w:rFonts w:ascii="Calibri" w:hAnsi="Calibri" w:cs="Calibri"/>
          <w:bCs/>
          <w:sz w:val="24"/>
          <w:szCs w:val="24"/>
        </w:rPr>
        <w:t xml:space="preserve">miasto </w:t>
      </w:r>
      <w:r w:rsidRPr="00FC2CE6">
        <w:rPr>
          <w:rFonts w:ascii="Calibri" w:hAnsi="Calibri" w:cs="Calibri"/>
          <w:sz w:val="24"/>
          <w:szCs w:val="24"/>
        </w:rPr>
        <w:t>………………….....................................................</w:t>
      </w:r>
      <w:r w:rsidR="00834C5E">
        <w:rPr>
          <w:rFonts w:ascii="Calibri" w:hAnsi="Calibri" w:cs="Calibri"/>
          <w:sz w:val="24"/>
          <w:szCs w:val="24"/>
        </w:rPr>
        <w:t>..........</w:t>
      </w:r>
      <w:r w:rsidR="00603EAC">
        <w:rPr>
          <w:rFonts w:ascii="Calibri" w:hAnsi="Calibri" w:cs="Calibri"/>
          <w:sz w:val="24"/>
          <w:szCs w:val="24"/>
        </w:rPr>
        <w:t>......</w:t>
      </w:r>
    </w:p>
    <w:p w14:paraId="00A6C91E" w14:textId="77777777" w:rsidR="00FC2CE6" w:rsidRPr="00FC2CE6" w:rsidRDefault="00FC2CE6" w:rsidP="00603EAC">
      <w:pPr>
        <w:spacing w:line="360" w:lineRule="auto"/>
        <w:ind w:left="426"/>
        <w:rPr>
          <w:rFonts w:ascii="Calibri" w:hAnsi="Calibri" w:cs="Calibri"/>
        </w:rPr>
      </w:pPr>
      <w:r w:rsidRPr="00FC2CE6">
        <w:rPr>
          <w:rFonts w:ascii="Calibri" w:hAnsi="Calibri" w:cs="Calibri"/>
          <w:bCs/>
          <w:sz w:val="24"/>
          <w:szCs w:val="24"/>
        </w:rPr>
        <w:t xml:space="preserve">ulica, nr </w:t>
      </w:r>
      <w:r w:rsidRPr="00FC2CE6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</w:t>
      </w:r>
      <w:r w:rsidR="00834C5E">
        <w:rPr>
          <w:rFonts w:ascii="Calibri" w:hAnsi="Calibri" w:cs="Calibri"/>
          <w:sz w:val="24"/>
          <w:szCs w:val="24"/>
        </w:rPr>
        <w:t>...</w:t>
      </w:r>
      <w:r w:rsidR="00603EAC">
        <w:rPr>
          <w:rFonts w:ascii="Calibri" w:hAnsi="Calibri" w:cs="Calibri"/>
          <w:sz w:val="24"/>
          <w:szCs w:val="24"/>
        </w:rPr>
        <w:t>.....</w:t>
      </w:r>
    </w:p>
    <w:p w14:paraId="584C42C3" w14:textId="71EA1148" w:rsidR="00240533" w:rsidRPr="0013135A" w:rsidRDefault="00FC2CE6" w:rsidP="0013135A">
      <w:pPr>
        <w:numPr>
          <w:ilvl w:val="0"/>
          <w:numId w:val="5"/>
        </w:numPr>
        <w:suppressAutoHyphens w:val="0"/>
        <w:ind w:left="426" w:hanging="426"/>
        <w:rPr>
          <w:rFonts w:ascii="Calibri" w:hAnsi="Calibri" w:cs="Calibri"/>
        </w:rPr>
      </w:pPr>
      <w:r w:rsidRPr="00FC2CE6">
        <w:rPr>
          <w:rFonts w:ascii="Calibri" w:hAnsi="Calibri" w:cs="Calibri"/>
          <w:sz w:val="24"/>
          <w:szCs w:val="24"/>
        </w:rPr>
        <w:t>W załączeniu do niniejszej oferty składam</w:t>
      </w:r>
      <w:r w:rsidR="00CC4862">
        <w:rPr>
          <w:rFonts w:ascii="Calibri" w:hAnsi="Calibri" w:cs="Calibri"/>
          <w:sz w:val="24"/>
          <w:szCs w:val="24"/>
        </w:rPr>
        <w:t>/</w:t>
      </w:r>
      <w:r w:rsidRPr="00FC2CE6">
        <w:rPr>
          <w:rFonts w:ascii="Calibri" w:hAnsi="Calibri" w:cs="Calibri"/>
          <w:sz w:val="24"/>
          <w:szCs w:val="24"/>
        </w:rPr>
        <w:t>y:</w:t>
      </w:r>
    </w:p>
    <w:p w14:paraId="610D6C0F" w14:textId="43961F24" w:rsidR="0013135A" w:rsidRDefault="0013135A" w:rsidP="0013135A">
      <w:pPr>
        <w:pStyle w:val="Bezodstpw"/>
        <w:widowControl w:val="0"/>
        <w:numPr>
          <w:ilvl w:val="3"/>
          <w:numId w:val="5"/>
        </w:numPr>
        <w:autoSpaceDE w:val="0"/>
        <w:spacing w:line="276" w:lineRule="auto"/>
        <w:ind w:left="1248" w:hanging="454"/>
        <w:rPr>
          <w:rFonts w:ascii="Calibri" w:hAnsi="Calibri" w:cs="Calibri"/>
        </w:rPr>
      </w:pPr>
      <w:r>
        <w:rPr>
          <w:rFonts w:ascii="Calibri" w:hAnsi="Calibri" w:cs="Calibri"/>
        </w:rPr>
        <w:t>Formularz cenowy;</w:t>
      </w:r>
    </w:p>
    <w:p w14:paraId="77B7070B" w14:textId="77777777" w:rsidR="0013135A" w:rsidRDefault="00FC2CE6" w:rsidP="0013135A">
      <w:pPr>
        <w:pStyle w:val="Bezodstpw"/>
        <w:widowControl w:val="0"/>
        <w:numPr>
          <w:ilvl w:val="3"/>
          <w:numId w:val="5"/>
        </w:numPr>
        <w:autoSpaceDE w:val="0"/>
        <w:spacing w:line="276" w:lineRule="auto"/>
        <w:ind w:left="1248" w:hanging="454"/>
        <w:rPr>
          <w:rFonts w:ascii="Calibri" w:hAnsi="Calibri" w:cs="Calibri"/>
        </w:rPr>
      </w:pPr>
      <w:r w:rsidRPr="00FC2CE6">
        <w:rPr>
          <w:rFonts w:ascii="Calibri" w:hAnsi="Calibri" w:cs="Calibri"/>
        </w:rPr>
        <w:t>P</w:t>
      </w:r>
      <w:r w:rsidR="008A6EEE" w:rsidRPr="00FC2CE6">
        <w:rPr>
          <w:rFonts w:ascii="Calibri" w:hAnsi="Calibri" w:cs="Calibri"/>
        </w:rPr>
        <w:t>ełnomocnictwo (o ile występuje)</w:t>
      </w:r>
      <w:r w:rsidR="00706190">
        <w:rPr>
          <w:rFonts w:ascii="Calibri" w:hAnsi="Calibri" w:cs="Calibri"/>
        </w:rPr>
        <w:t>;</w:t>
      </w:r>
    </w:p>
    <w:p w14:paraId="7D014915" w14:textId="60D8C97F" w:rsidR="00FC2CE6" w:rsidRPr="0013135A" w:rsidRDefault="00FC2CE6" w:rsidP="0013135A">
      <w:pPr>
        <w:pStyle w:val="Bezodstpw"/>
        <w:widowControl w:val="0"/>
        <w:numPr>
          <w:ilvl w:val="3"/>
          <w:numId w:val="5"/>
        </w:numPr>
        <w:autoSpaceDE w:val="0"/>
        <w:spacing w:line="276" w:lineRule="auto"/>
        <w:ind w:left="1248" w:hanging="454"/>
        <w:rPr>
          <w:rFonts w:ascii="Calibri" w:hAnsi="Calibri" w:cs="Calibri"/>
        </w:rPr>
      </w:pPr>
      <w:r w:rsidRPr="0013135A">
        <w:rPr>
          <w:rFonts w:ascii="Calibri" w:hAnsi="Calibri" w:cs="Calibri"/>
        </w:rPr>
        <w:t>Inne</w:t>
      </w:r>
      <w:r w:rsidR="00240533" w:rsidRPr="0013135A">
        <w:rPr>
          <w:rFonts w:ascii="Calibri" w:hAnsi="Calibri" w:cs="Calibri"/>
        </w:rPr>
        <w:t xml:space="preserve"> </w:t>
      </w:r>
      <w:r w:rsidR="004E12D9" w:rsidRPr="0013135A">
        <w:rPr>
          <w:rFonts w:ascii="Calibri" w:hAnsi="Calibri" w:cs="Calibri"/>
        </w:rPr>
        <w:t>…………………………………..</w:t>
      </w:r>
    </w:p>
    <w:p w14:paraId="355DB433" w14:textId="77777777" w:rsidR="00FC2CE6" w:rsidRPr="00FC2CE6" w:rsidRDefault="00FC2CE6" w:rsidP="00404137">
      <w:pPr>
        <w:pStyle w:val="Bezodstpw"/>
        <w:widowControl w:val="0"/>
        <w:autoSpaceDE w:val="0"/>
        <w:spacing w:line="276" w:lineRule="auto"/>
        <w:ind w:left="720"/>
        <w:rPr>
          <w:rFonts w:ascii="Calibri" w:hAnsi="Calibri" w:cs="Calibri"/>
        </w:rPr>
      </w:pPr>
    </w:p>
    <w:p w14:paraId="66D6CEE2" w14:textId="77777777" w:rsidR="00FC2CE6" w:rsidRPr="00FC2CE6" w:rsidRDefault="00FC2CE6" w:rsidP="00404137">
      <w:pPr>
        <w:rPr>
          <w:rFonts w:ascii="Calibri" w:hAnsi="Calibri" w:cs="Calibri"/>
          <w:sz w:val="24"/>
          <w:szCs w:val="24"/>
        </w:rPr>
      </w:pPr>
    </w:p>
    <w:p w14:paraId="59CBA372" w14:textId="77777777" w:rsidR="00706190" w:rsidRPr="00CA532F" w:rsidRDefault="00FC2CE6" w:rsidP="00706190">
      <w:pPr>
        <w:pStyle w:val="Bezodstpw"/>
        <w:jc w:val="right"/>
        <w:rPr>
          <w:rFonts w:ascii="Calibri" w:hAnsi="Calibri" w:cs="Calibri"/>
        </w:rPr>
      </w:pPr>
      <w:r w:rsidRPr="00FC2CE6">
        <w:rPr>
          <w:rFonts w:ascii="Calibri" w:hAnsi="Calibri" w:cs="Calibri"/>
        </w:rPr>
        <w:t xml:space="preserve">   </w:t>
      </w:r>
      <w:r w:rsidR="00706190" w:rsidRPr="00CA532F">
        <w:rPr>
          <w:rFonts w:ascii="Calibri" w:hAnsi="Calibri" w:cs="Calibri"/>
        </w:rPr>
        <w:t>…………………………………………….………………………………</w:t>
      </w:r>
    </w:p>
    <w:p w14:paraId="744A231A" w14:textId="77777777" w:rsidR="00706190" w:rsidRPr="00CA532F" w:rsidRDefault="00706190" w:rsidP="00706190">
      <w:pPr>
        <w:pStyle w:val="Bezodstpw"/>
        <w:jc w:val="right"/>
        <w:rPr>
          <w:rFonts w:ascii="Calibri" w:hAnsi="Calibri" w:cs="Calibri"/>
          <w:sz w:val="16"/>
          <w:szCs w:val="16"/>
        </w:rPr>
      </w:pPr>
      <w:r w:rsidRPr="00CA532F">
        <w:rPr>
          <w:rFonts w:ascii="Calibri" w:hAnsi="Calibri" w:cs="Calibri"/>
          <w:sz w:val="16"/>
          <w:szCs w:val="16"/>
        </w:rPr>
        <w:t xml:space="preserve">             podpis/y osoby/osób uprawnionej/</w:t>
      </w:r>
      <w:proofErr w:type="spellStart"/>
      <w:r w:rsidRPr="00CA532F">
        <w:rPr>
          <w:rFonts w:ascii="Calibri" w:hAnsi="Calibri" w:cs="Calibri"/>
          <w:sz w:val="16"/>
          <w:szCs w:val="16"/>
        </w:rPr>
        <w:t>ych</w:t>
      </w:r>
      <w:proofErr w:type="spellEnd"/>
      <w:r w:rsidRPr="00CA532F">
        <w:rPr>
          <w:rFonts w:ascii="Calibri" w:hAnsi="Calibri" w:cs="Calibri"/>
          <w:sz w:val="16"/>
          <w:szCs w:val="16"/>
        </w:rPr>
        <w:t xml:space="preserve"> do reprezentowania Wykonawcy</w:t>
      </w:r>
    </w:p>
    <w:p w14:paraId="5B31A2B7" w14:textId="77777777" w:rsidR="00FC2CE6" w:rsidRPr="00FC2CE6" w:rsidRDefault="00FC2CE6" w:rsidP="00706190">
      <w:pPr>
        <w:ind w:left="4008"/>
        <w:rPr>
          <w:rFonts w:ascii="Calibri" w:hAnsi="Calibri" w:cs="Calibri"/>
          <w:iCs/>
        </w:rPr>
      </w:pPr>
    </w:p>
    <w:p w14:paraId="1A3C3381" w14:textId="00C12E1F" w:rsidR="00FC2CE6" w:rsidRPr="00FC2CE6" w:rsidRDefault="00603EAC" w:rsidP="00404137">
      <w:pPr>
        <w:pStyle w:val="Nagwek1"/>
        <w:tabs>
          <w:tab w:val="clear" w:pos="851"/>
        </w:tabs>
        <w:spacing w:line="240" w:lineRule="auto"/>
        <w:ind w:left="0" w:hanging="432"/>
        <w:rPr>
          <w:rFonts w:ascii="Calibri" w:hAnsi="Calibri" w:cs="Calibri"/>
        </w:rPr>
      </w:pPr>
      <w:r>
        <w:rPr>
          <w:rFonts w:ascii="Calibri" w:hAnsi="Calibri" w:cs="Calibri"/>
          <w:sz w:val="20"/>
        </w:rPr>
        <w:t xml:space="preserve">          </w:t>
      </w:r>
      <w:r w:rsidR="00FC2CE6" w:rsidRPr="00FC2CE6">
        <w:rPr>
          <w:rFonts w:ascii="Calibri" w:hAnsi="Calibri" w:cs="Calibri"/>
          <w:sz w:val="20"/>
        </w:rPr>
        <w:t>.</w:t>
      </w:r>
      <w:r w:rsidR="006D7A89" w:rsidRPr="00FC2CE6">
        <w:rPr>
          <w:rFonts w:ascii="Calibri" w:hAnsi="Calibri" w:cs="Calibri"/>
          <w:sz w:val="20"/>
        </w:rPr>
        <w:t>..…………………….………, dnia …..……….202</w:t>
      </w:r>
      <w:r w:rsidR="004B66CD">
        <w:rPr>
          <w:rFonts w:ascii="Calibri" w:hAnsi="Calibri" w:cs="Calibri"/>
          <w:sz w:val="20"/>
        </w:rPr>
        <w:t>6</w:t>
      </w:r>
      <w:r w:rsidR="00FC2CE6" w:rsidRPr="00FC2CE6">
        <w:rPr>
          <w:rFonts w:ascii="Calibri" w:hAnsi="Calibri" w:cs="Calibri"/>
          <w:sz w:val="20"/>
        </w:rPr>
        <w:t xml:space="preserve"> r.</w:t>
      </w:r>
    </w:p>
    <w:p w14:paraId="12909A5B" w14:textId="77777777" w:rsidR="00FC2CE6" w:rsidRPr="00FC2CE6" w:rsidRDefault="00FC2CE6" w:rsidP="00404137">
      <w:pPr>
        <w:rPr>
          <w:rFonts w:ascii="Calibri" w:hAnsi="Calibri" w:cs="Calibri"/>
        </w:rPr>
      </w:pPr>
    </w:p>
    <w:p w14:paraId="20C438DF" w14:textId="77777777" w:rsidR="0013135A" w:rsidRPr="0013135A" w:rsidRDefault="0013135A" w:rsidP="0013135A">
      <w:pPr>
        <w:rPr>
          <w:rFonts w:ascii="Calibri" w:hAnsi="Calibri" w:cs="Calibri"/>
        </w:rPr>
      </w:pPr>
      <w:r w:rsidRPr="0013135A">
        <w:rPr>
          <w:rFonts w:ascii="Calibri" w:hAnsi="Calibri" w:cs="Calibri"/>
        </w:rPr>
        <w:t>*) zaznaczyć właściwe</w:t>
      </w:r>
    </w:p>
    <w:p w14:paraId="22C67ECE" w14:textId="77777777" w:rsidR="0013135A" w:rsidRPr="0013135A" w:rsidRDefault="0013135A" w:rsidP="0013135A">
      <w:pPr>
        <w:rPr>
          <w:rFonts w:ascii="Calibri" w:hAnsi="Calibri" w:cs="Calibri"/>
        </w:rPr>
      </w:pPr>
      <w:r w:rsidRPr="0013135A">
        <w:rPr>
          <w:rFonts w:ascii="Calibri" w:hAnsi="Calibri" w:cs="Calibri"/>
        </w:rPr>
        <w:t>**) wypełnić</w:t>
      </w:r>
    </w:p>
    <w:p w14:paraId="507E5B44" w14:textId="33FB7CBA" w:rsidR="006D7A89" w:rsidRPr="00FC2CE6" w:rsidRDefault="0013135A" w:rsidP="0013135A">
      <w:pPr>
        <w:rPr>
          <w:rFonts w:ascii="Calibri" w:hAnsi="Calibri" w:cs="Calibri"/>
        </w:rPr>
      </w:pPr>
      <w:r w:rsidRPr="0013135A">
        <w:rPr>
          <w:rFonts w:ascii="Calibri" w:hAnsi="Calibri" w:cs="Calibri"/>
        </w:rPr>
        <w:t>***) w przypadku gdy Wykonawca nie przekazuje danych osobowych innych niż bezpośrednio jego dotyczących lub zachodzi wyłączenie stosowania obowiązku informacyjnego, stosownie do art. 13 ust. 4 lub art. 14 ust. 5 rozporządzenia treści oświadczenia wykonawca nie składa (usunięcie treści oświadczenia np. przez jego wykreślenie).</w:t>
      </w:r>
    </w:p>
    <w:p w14:paraId="1A80211D" w14:textId="77777777" w:rsidR="006D7A89" w:rsidRPr="00FC2CE6" w:rsidRDefault="006D7A89" w:rsidP="006D7A89">
      <w:pPr>
        <w:rPr>
          <w:rFonts w:ascii="Calibri" w:hAnsi="Calibri" w:cs="Calibri"/>
        </w:rPr>
      </w:pPr>
    </w:p>
    <w:p w14:paraId="40830E1B" w14:textId="77777777" w:rsidR="006D7A89" w:rsidRPr="00FC2CE6" w:rsidRDefault="006D7A89" w:rsidP="006D7A89">
      <w:pPr>
        <w:rPr>
          <w:rFonts w:ascii="Calibri" w:hAnsi="Calibri" w:cs="Calibri"/>
        </w:rPr>
      </w:pPr>
    </w:p>
    <w:p w14:paraId="7EC100F7" w14:textId="77777777" w:rsidR="006D7A89" w:rsidRPr="00FC2CE6" w:rsidRDefault="006D7A89" w:rsidP="006D7A89">
      <w:pPr>
        <w:rPr>
          <w:rFonts w:ascii="Calibri" w:hAnsi="Calibri" w:cs="Calibri"/>
        </w:rPr>
      </w:pPr>
    </w:p>
    <w:p w14:paraId="4D4EF7CB" w14:textId="77777777" w:rsidR="006D7A89" w:rsidRPr="00FC2CE6" w:rsidRDefault="006D7A89" w:rsidP="006D7A89">
      <w:pPr>
        <w:rPr>
          <w:rFonts w:ascii="Calibri" w:hAnsi="Calibri" w:cs="Calibri"/>
        </w:rPr>
      </w:pPr>
    </w:p>
    <w:p w14:paraId="69850E85" w14:textId="77777777" w:rsidR="006D7A89" w:rsidRPr="00FC2CE6" w:rsidRDefault="006D7A89" w:rsidP="006D7A89">
      <w:pPr>
        <w:rPr>
          <w:rFonts w:ascii="Calibri" w:hAnsi="Calibri" w:cs="Calibri"/>
        </w:rPr>
      </w:pPr>
    </w:p>
    <w:p w14:paraId="308AF41C" w14:textId="77777777" w:rsidR="006D7A89" w:rsidRPr="00FC2CE6" w:rsidRDefault="006D7A89" w:rsidP="006D7A89">
      <w:pPr>
        <w:rPr>
          <w:rFonts w:ascii="Calibri" w:hAnsi="Calibri" w:cs="Calibri"/>
        </w:rPr>
      </w:pPr>
    </w:p>
    <w:p w14:paraId="5DC3B04F" w14:textId="77777777" w:rsidR="00FC2CE6" w:rsidRPr="00FC2CE6" w:rsidRDefault="006D7A89" w:rsidP="006D7A89">
      <w:pPr>
        <w:tabs>
          <w:tab w:val="left" w:pos="5085"/>
        </w:tabs>
        <w:rPr>
          <w:rFonts w:ascii="Calibri" w:hAnsi="Calibri" w:cs="Calibri"/>
        </w:rPr>
      </w:pPr>
      <w:r w:rsidRPr="00FC2CE6">
        <w:rPr>
          <w:rFonts w:ascii="Calibri" w:hAnsi="Calibri" w:cs="Calibri"/>
        </w:rPr>
        <w:tab/>
      </w:r>
    </w:p>
    <w:sectPr w:rsidR="00FC2CE6" w:rsidRPr="00FC2CE6">
      <w:footerReference w:type="default" r:id="rId7"/>
      <w:headerReference w:type="first" r:id="rId8"/>
      <w:footerReference w:type="first" r:id="rId9"/>
      <w:pgSz w:w="11906" w:h="16838"/>
      <w:pgMar w:top="1134" w:right="1416" w:bottom="993" w:left="1418" w:header="709" w:footer="709" w:gutter="0"/>
      <w:pgNumType w:start="1"/>
      <w:cols w:space="708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522E4" w14:textId="77777777" w:rsidR="00921D72" w:rsidRDefault="00921D72">
      <w:r>
        <w:separator/>
      </w:r>
    </w:p>
  </w:endnote>
  <w:endnote w:type="continuationSeparator" w:id="0">
    <w:p w14:paraId="7F189186" w14:textId="77777777" w:rsidR="00921D72" w:rsidRDefault="0092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02D3" w14:textId="77777777" w:rsidR="00706190" w:rsidRDefault="0070619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21A84" w:rsidRPr="00521A84">
      <w:rPr>
        <w:noProof/>
        <w:lang w:val="pl-PL"/>
      </w:rPr>
      <w:t>3</w:t>
    </w:r>
    <w:r>
      <w:fldChar w:fldCharType="end"/>
    </w:r>
  </w:p>
  <w:p w14:paraId="1AD04E24" w14:textId="77777777" w:rsidR="00706190" w:rsidRDefault="007061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4F8B" w14:textId="77777777" w:rsidR="00FC2CE6" w:rsidRDefault="00FC2C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521A84">
      <w:rPr>
        <w:noProof/>
      </w:rPr>
      <w:t>1</w:t>
    </w:r>
    <w:r>
      <w:fldChar w:fldCharType="end"/>
    </w:r>
  </w:p>
  <w:p w14:paraId="6B31745D" w14:textId="77777777" w:rsidR="00FC2CE6" w:rsidRDefault="00FC2CE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80728" w14:textId="77777777" w:rsidR="00921D72" w:rsidRDefault="00921D72">
      <w:r>
        <w:separator/>
      </w:r>
    </w:p>
  </w:footnote>
  <w:footnote w:type="continuationSeparator" w:id="0">
    <w:p w14:paraId="03EE4792" w14:textId="77777777" w:rsidR="00921D72" w:rsidRDefault="00921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B2655" w14:textId="54387960" w:rsidR="0012774E" w:rsidRPr="00BA419C" w:rsidRDefault="0012774E" w:rsidP="00BA419C">
    <w:pPr>
      <w:suppressAutoHyphens w:val="0"/>
      <w:jc w:val="center"/>
      <w:rPr>
        <w:rFonts w:asciiTheme="minorHAnsi" w:hAnsiTheme="minorHAnsi" w:cstheme="minorHAnsi"/>
        <w:sz w:val="18"/>
        <w:szCs w:val="18"/>
      </w:rPr>
    </w:pPr>
    <w:bookmarkStart w:id="1" w:name="_Hlk126568856"/>
    <w:r w:rsidRPr="00CB34B3">
      <w:rPr>
        <w:rFonts w:asciiTheme="minorHAnsi" w:eastAsia="Lucida Sans Unicode" w:hAnsiTheme="minorHAnsi" w:cstheme="minorHAnsi"/>
        <w:sz w:val="18"/>
        <w:szCs w:val="18"/>
      </w:rPr>
      <w:t>Postępowanie nr 1801-ILZ.261</w:t>
    </w:r>
    <w:r w:rsidR="00F214E0">
      <w:rPr>
        <w:rFonts w:asciiTheme="minorHAnsi" w:eastAsia="Lucida Sans Unicode" w:hAnsiTheme="minorHAnsi" w:cstheme="minorHAnsi"/>
        <w:sz w:val="18"/>
        <w:szCs w:val="18"/>
      </w:rPr>
      <w:t>.</w:t>
    </w:r>
    <w:r w:rsidR="00BA419C">
      <w:rPr>
        <w:rFonts w:asciiTheme="minorHAnsi" w:eastAsia="Lucida Sans Unicode" w:hAnsiTheme="minorHAnsi" w:cstheme="minorHAnsi"/>
        <w:sz w:val="18"/>
        <w:szCs w:val="18"/>
      </w:rPr>
      <w:t>165</w:t>
    </w:r>
    <w:r w:rsidRPr="00CB34B3">
      <w:rPr>
        <w:rFonts w:asciiTheme="minorHAnsi" w:eastAsia="Lucida Sans Unicode" w:hAnsiTheme="minorHAnsi" w:cstheme="minorHAnsi"/>
        <w:sz w:val="18"/>
        <w:szCs w:val="18"/>
      </w:rPr>
      <w:t>.</w:t>
    </w:r>
    <w:r w:rsidRPr="00CB34B3">
      <w:rPr>
        <w:rFonts w:asciiTheme="minorHAnsi" w:hAnsiTheme="minorHAnsi" w:cstheme="minorHAnsi"/>
        <w:sz w:val="18"/>
        <w:szCs w:val="18"/>
      </w:rPr>
      <w:t>202</w:t>
    </w:r>
    <w:r w:rsidR="00BA419C">
      <w:rPr>
        <w:rFonts w:asciiTheme="minorHAnsi" w:hAnsiTheme="minorHAnsi" w:cstheme="minorHAnsi"/>
        <w:sz w:val="18"/>
        <w:szCs w:val="18"/>
      </w:rPr>
      <w:t>6</w:t>
    </w:r>
    <w:r w:rsidRPr="00CB34B3">
      <w:rPr>
        <w:rFonts w:asciiTheme="minorHAnsi" w:hAnsiTheme="minorHAnsi" w:cstheme="minorHAnsi"/>
        <w:sz w:val="18"/>
        <w:szCs w:val="18"/>
      </w:rPr>
      <w:br/>
    </w:r>
    <w:r w:rsidR="00BA419C" w:rsidRPr="00BA419C">
      <w:rPr>
        <w:rFonts w:asciiTheme="minorHAnsi" w:hAnsiTheme="minorHAnsi" w:cstheme="minorHAnsi"/>
        <w:color w:val="000000"/>
        <w:sz w:val="18"/>
        <w:szCs w:val="18"/>
        <w:lang w:eastAsia="pl-PL"/>
      </w:rPr>
      <w:t>Sprzedaż i dostawa 10 szt. metalowych szaf na amunicję klasy S1 do magazynu broni w Przemyślu, przy ul. Sieleckiej 9</w:t>
    </w:r>
  </w:p>
  <w:bookmarkEnd w:id="1"/>
  <w:p w14:paraId="3534A8BA" w14:textId="77777777" w:rsidR="00FC2CE6" w:rsidRPr="00B9088D" w:rsidRDefault="00FC2CE6" w:rsidP="00B908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29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129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129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129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129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129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1296" w:firstLine="0"/>
      </w:pPr>
    </w:lvl>
  </w:abstractNum>
  <w:abstractNum w:abstractNumId="1" w15:restartNumberingAfterBreak="0">
    <w:nsid w:val="00000002"/>
    <w:multiLevelType w:val="multilevel"/>
    <w:tmpl w:val="32FE9D94"/>
    <w:name w:val="WW8Num2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mbria" w:hAnsi="Times New Roman" w:cs="Times New Roman"/>
        <w:b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C482255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360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42" w:hanging="72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138" w:hanging="720"/>
      </w:pPr>
      <w:rPr>
        <w:b w:val="0"/>
        <w:position w:val="0"/>
        <w:sz w:val="24"/>
        <w:szCs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92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70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91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1488" w:hanging="180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" w15:restartNumberingAfterBreak="0">
    <w:nsid w:val="0B3E6893"/>
    <w:multiLevelType w:val="hybridMultilevel"/>
    <w:tmpl w:val="40AA0D9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B1320"/>
    <w:multiLevelType w:val="multilevel"/>
    <w:tmpl w:val="BA40B3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114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228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6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3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91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056" w:hanging="1800"/>
      </w:pPr>
      <w:rPr>
        <w:rFonts w:hint="default"/>
        <w:color w:val="auto"/>
      </w:rPr>
    </w:lvl>
  </w:abstractNum>
  <w:abstractNum w:abstractNumId="8" w15:restartNumberingAfterBreak="0">
    <w:nsid w:val="466E3EF1"/>
    <w:multiLevelType w:val="hybridMultilevel"/>
    <w:tmpl w:val="09DC9A2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C65F0"/>
    <w:multiLevelType w:val="hybridMultilevel"/>
    <w:tmpl w:val="177EB3CC"/>
    <w:lvl w:ilvl="0" w:tplc="BD3666E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3A0387"/>
    <w:multiLevelType w:val="hybridMultilevel"/>
    <w:tmpl w:val="4BCC54F8"/>
    <w:lvl w:ilvl="0" w:tplc="EF76106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9B7A8F"/>
    <w:multiLevelType w:val="hybridMultilevel"/>
    <w:tmpl w:val="53045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642D9"/>
    <w:multiLevelType w:val="multilevel"/>
    <w:tmpl w:val="64D6CC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i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360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42" w:hanging="72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138" w:hanging="720"/>
      </w:pPr>
      <w:rPr>
        <w:b w:val="0"/>
        <w:position w:val="0"/>
        <w:sz w:val="24"/>
        <w:szCs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92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70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91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1488" w:hanging="1800"/>
      </w:pPr>
    </w:lvl>
  </w:abstractNum>
  <w:num w:numId="1" w16cid:durableId="1508516641">
    <w:abstractNumId w:val="0"/>
  </w:num>
  <w:num w:numId="2" w16cid:durableId="905995407">
    <w:abstractNumId w:val="1"/>
  </w:num>
  <w:num w:numId="3" w16cid:durableId="276302309">
    <w:abstractNumId w:val="2"/>
  </w:num>
  <w:num w:numId="4" w16cid:durableId="42097411">
    <w:abstractNumId w:val="3"/>
  </w:num>
  <w:num w:numId="5" w16cid:durableId="1844079228">
    <w:abstractNumId w:val="4"/>
  </w:num>
  <w:num w:numId="6" w16cid:durableId="1522233384">
    <w:abstractNumId w:val="5"/>
  </w:num>
  <w:num w:numId="7" w16cid:durableId="119885643">
    <w:abstractNumId w:val="8"/>
  </w:num>
  <w:num w:numId="8" w16cid:durableId="1712653807">
    <w:abstractNumId w:val="9"/>
  </w:num>
  <w:num w:numId="9" w16cid:durableId="265187828">
    <w:abstractNumId w:val="10"/>
  </w:num>
  <w:num w:numId="10" w16cid:durableId="272328490">
    <w:abstractNumId w:val="7"/>
  </w:num>
  <w:num w:numId="11" w16cid:durableId="251741646">
    <w:abstractNumId w:val="6"/>
  </w:num>
  <w:num w:numId="12" w16cid:durableId="121388488">
    <w:abstractNumId w:val="11"/>
  </w:num>
  <w:num w:numId="13" w16cid:durableId="11168720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A89"/>
    <w:rsid w:val="00071EA7"/>
    <w:rsid w:val="0008253D"/>
    <w:rsid w:val="000973A9"/>
    <w:rsid w:val="001229E4"/>
    <w:rsid w:val="0012774E"/>
    <w:rsid w:val="0013135A"/>
    <w:rsid w:val="001679FF"/>
    <w:rsid w:val="00240533"/>
    <w:rsid w:val="00251846"/>
    <w:rsid w:val="0034415A"/>
    <w:rsid w:val="00353D09"/>
    <w:rsid w:val="00396891"/>
    <w:rsid w:val="003F21A2"/>
    <w:rsid w:val="00401615"/>
    <w:rsid w:val="00404137"/>
    <w:rsid w:val="00430236"/>
    <w:rsid w:val="004336EA"/>
    <w:rsid w:val="00441049"/>
    <w:rsid w:val="00494C62"/>
    <w:rsid w:val="004B66CD"/>
    <w:rsid w:val="004E12D9"/>
    <w:rsid w:val="00521A84"/>
    <w:rsid w:val="00552A56"/>
    <w:rsid w:val="005B021D"/>
    <w:rsid w:val="00603EAC"/>
    <w:rsid w:val="006071F8"/>
    <w:rsid w:val="006D7A89"/>
    <w:rsid w:val="00706190"/>
    <w:rsid w:val="00717D45"/>
    <w:rsid w:val="00723E33"/>
    <w:rsid w:val="00732FFA"/>
    <w:rsid w:val="007335BA"/>
    <w:rsid w:val="00786D40"/>
    <w:rsid w:val="0081151E"/>
    <w:rsid w:val="00834C5E"/>
    <w:rsid w:val="00862196"/>
    <w:rsid w:val="008A0BE2"/>
    <w:rsid w:val="008A6EEE"/>
    <w:rsid w:val="00921D72"/>
    <w:rsid w:val="009345BC"/>
    <w:rsid w:val="00987157"/>
    <w:rsid w:val="00A81E35"/>
    <w:rsid w:val="00A93E5D"/>
    <w:rsid w:val="00B25760"/>
    <w:rsid w:val="00B553B4"/>
    <w:rsid w:val="00B87F9C"/>
    <w:rsid w:val="00B9088D"/>
    <w:rsid w:val="00BA419C"/>
    <w:rsid w:val="00BC1B15"/>
    <w:rsid w:val="00BC32D5"/>
    <w:rsid w:val="00C1264D"/>
    <w:rsid w:val="00C35CA1"/>
    <w:rsid w:val="00C43BD4"/>
    <w:rsid w:val="00C82200"/>
    <w:rsid w:val="00CA3B11"/>
    <w:rsid w:val="00CB34B3"/>
    <w:rsid w:val="00CC1899"/>
    <w:rsid w:val="00CC4862"/>
    <w:rsid w:val="00CD6D9B"/>
    <w:rsid w:val="00CD7A10"/>
    <w:rsid w:val="00CE3093"/>
    <w:rsid w:val="00D735FD"/>
    <w:rsid w:val="00DA6249"/>
    <w:rsid w:val="00DF1A8B"/>
    <w:rsid w:val="00E15DCE"/>
    <w:rsid w:val="00E62C41"/>
    <w:rsid w:val="00E64CFD"/>
    <w:rsid w:val="00EE2BAD"/>
    <w:rsid w:val="00F02216"/>
    <w:rsid w:val="00F046B4"/>
    <w:rsid w:val="00F214E0"/>
    <w:rsid w:val="00F44399"/>
    <w:rsid w:val="00FB01F8"/>
    <w:rsid w:val="00FB249A"/>
    <w:rsid w:val="00FC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8EAB01"/>
  <w15:chartTrackingRefBased/>
  <w15:docId w15:val="{1187D3D6-2A3E-48CE-9660-80B39A823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tabs>
        <w:tab w:val="left" w:pos="851"/>
      </w:tabs>
      <w:spacing w:line="360" w:lineRule="auto"/>
      <w:ind w:left="900" w:firstLine="0"/>
      <w:outlineLvl w:val="0"/>
    </w:pPr>
    <w:rPr>
      <w:bCs/>
      <w:sz w:val="24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ind w:left="5600" w:firstLine="0"/>
      <w:outlineLvl w:val="6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mbria" w:hAnsi="Times New Roman" w:cs="Times New Roman"/>
      <w:b/>
      <w:strike w:val="0"/>
      <w:dstrike w:val="0"/>
      <w:color w:val="auto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 w:hint="default"/>
      <w:b w:val="0"/>
      <w:sz w:val="24"/>
      <w:szCs w:val="24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i w:val="0"/>
      <w:sz w:val="24"/>
      <w:szCs w:val="24"/>
      <w:lang w:eastAsia="pl-PL"/>
    </w:rPr>
  </w:style>
  <w:style w:type="character" w:customStyle="1" w:styleId="WW8Num5z1">
    <w:name w:val="WW8Num5z1"/>
    <w:rPr>
      <w:b/>
      <w:bCs/>
      <w:sz w:val="24"/>
      <w:szCs w:val="24"/>
    </w:rPr>
  </w:style>
  <w:style w:type="character" w:customStyle="1" w:styleId="WW8Num5z2">
    <w:name w:val="WW8Num5z2"/>
  </w:style>
  <w:style w:type="character" w:customStyle="1" w:styleId="WW8Num5z3">
    <w:name w:val="WW8Num5z3"/>
    <w:rPr>
      <w:b w:val="0"/>
      <w:position w:val="0"/>
      <w:sz w:val="24"/>
      <w:szCs w:val="24"/>
      <w:vertAlign w:val="baseline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Times New Roman" w:hint="default"/>
      <w:sz w:val="36"/>
      <w:szCs w:val="36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Times New Roman" w:eastAsia="Cambria" w:hAnsi="Times New Roman" w:cs="Times New Roman"/>
      <w:b/>
      <w:color w:val="auto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 w:hint="default"/>
      <w:b w:val="0"/>
      <w:sz w:val="24"/>
      <w:szCs w:val="24"/>
    </w:rPr>
  </w:style>
  <w:style w:type="character" w:customStyle="1" w:styleId="WW8Num19z1">
    <w:name w:val="WW8Num19z1"/>
    <w:rPr>
      <w:rFonts w:hint="default"/>
      <w:b w:val="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b w:val="0"/>
      <w:i w:val="0"/>
      <w:color w:val="auto"/>
    </w:rPr>
  </w:style>
  <w:style w:type="character" w:customStyle="1" w:styleId="WW8Num20z1">
    <w:name w:val="WW8Num20z1"/>
    <w:rPr>
      <w:rFonts w:ascii="Times New Roman" w:eastAsia="Times New Roman" w:hAnsi="Times New Roman" w:cs="Times New Roman"/>
      <w:color w:val="auto"/>
    </w:rPr>
  </w:style>
  <w:style w:type="character" w:customStyle="1" w:styleId="WW8Num20z2">
    <w:name w:val="WW8Num20z2"/>
    <w:rPr>
      <w:rFonts w:hint="default"/>
      <w:color w:val="auto"/>
    </w:rPr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b w:val="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b w:val="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eastAsia="Times New Roman" w:hAnsi="Symbol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i w:val="0"/>
      <w:sz w:val="24"/>
      <w:szCs w:val="24"/>
      <w:lang w:eastAsia="pl-PL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  <w:rPr>
      <w:b w:val="0"/>
      <w:position w:val="0"/>
      <w:sz w:val="24"/>
      <w:szCs w:val="24"/>
      <w:vertAlign w:val="baseline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b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eastAsia="Times New Roman" w:hAnsi="Symbol" w:cs="Times New Roman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 w:val="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lang w:eastAsia="zh-CN"/>
    </w:rPr>
  </w:style>
  <w:style w:type="character" w:customStyle="1" w:styleId="NagwekZnak">
    <w:name w:val="Nagłówek Znak"/>
    <w:uiPriority w:val="99"/>
    <w:qFormat/>
    <w:rPr>
      <w:lang w:eastAsia="zh-CN"/>
    </w:rPr>
  </w:style>
  <w:style w:type="character" w:customStyle="1" w:styleId="StopkaZnak">
    <w:name w:val="Stopka Znak"/>
    <w:uiPriority w:val="99"/>
    <w:rPr>
      <w:lang w:eastAsia="zh-CN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zh-CN"/>
    </w:rPr>
  </w:style>
  <w:style w:type="character" w:customStyle="1" w:styleId="BezodstpwZnak">
    <w:name w:val="Bez odstępów Znak"/>
    <w:uiPriority w:val="1"/>
    <w:rPr>
      <w:sz w:val="24"/>
      <w:szCs w:val="24"/>
      <w:lang w:bidi="ar-SA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agowek1">
    <w:name w:val="nagłowek1"/>
    <w:basedOn w:val="Normalny"/>
    <w:pPr>
      <w:spacing w:before="240" w:after="240" w:line="360" w:lineRule="auto"/>
      <w:jc w:val="both"/>
    </w:pPr>
    <w:rPr>
      <w:b/>
      <w:bCs/>
      <w:sz w:val="24"/>
      <w:szCs w:val="24"/>
    </w:rPr>
  </w:style>
  <w:style w:type="paragraph" w:customStyle="1" w:styleId="Domylnie">
    <w:name w:val="Domyślnie"/>
    <w:pPr>
      <w:widowControl w:val="0"/>
      <w:suppressAutoHyphens/>
    </w:pPr>
    <w:rPr>
      <w:rFonts w:cs="Mangal"/>
      <w:color w:val="00000A"/>
      <w:sz w:val="24"/>
      <w:szCs w:val="24"/>
      <w:lang w:eastAsia="zh-CN" w:bidi="hi-I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pPr>
      <w:suppressAutoHyphens/>
      <w:autoSpaceDE w:val="0"/>
    </w:pPr>
    <w:rPr>
      <w:rFonts w:eastAsia="Cambria"/>
      <w:color w:val="00000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pPr>
      <w:tabs>
        <w:tab w:val="center" w:pos="4536"/>
        <w:tab w:val="right" w:pos="9072"/>
      </w:tabs>
      <w:autoSpaceDE w:val="0"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Bezodstpw">
    <w:name w:val="No Spacing"/>
    <w:qFormat/>
    <w:pPr>
      <w:suppressAutoHyphens/>
    </w:pPr>
    <w:rPr>
      <w:sz w:val="24"/>
      <w:szCs w:val="24"/>
      <w:lang w:eastAsia="zh-CN"/>
    </w:rPr>
  </w:style>
  <w:style w:type="paragraph" w:styleId="Akapitzlist">
    <w:name w:val="List Paragraph"/>
    <w:basedOn w:val="Normalny"/>
    <w:qFormat/>
    <w:pPr>
      <w:suppressAutoHyphens w:val="0"/>
      <w:ind w:left="720"/>
      <w:contextualSpacing/>
    </w:pPr>
    <w:rPr>
      <w:rFonts w:ascii="Cambria" w:eastAsia="Cambria" w:hAnsi="Cambria" w:cs="Cambria"/>
      <w:sz w:val="24"/>
      <w:szCs w:val="24"/>
    </w:rPr>
  </w:style>
  <w:style w:type="paragraph" w:styleId="NormalnyWeb">
    <w:name w:val="Normal (Web)"/>
    <w:basedOn w:val="Normalny"/>
    <w:pPr>
      <w:suppressAutoHyphens w:val="0"/>
      <w:spacing w:before="280" w:after="142" w:line="288" w:lineRule="auto"/>
    </w:pPr>
    <w:rPr>
      <w:sz w:val="24"/>
      <w:szCs w:val="24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basedOn w:val="Domylnaczcionkaakapitu"/>
    <w:uiPriority w:val="99"/>
    <w:unhideWhenUsed/>
    <w:rsid w:val="001679F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7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724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Sprawa:</vt:lpstr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Sprawa:</dc:title>
  <dc:subject/>
  <dc:creator>CTQI</dc:creator>
  <cp:keywords/>
  <cp:lastModifiedBy>Faraś Barbara</cp:lastModifiedBy>
  <cp:revision>17</cp:revision>
  <cp:lastPrinted>1995-11-21T16:41:00Z</cp:lastPrinted>
  <dcterms:created xsi:type="dcterms:W3CDTF">2024-06-18T13:26:00Z</dcterms:created>
  <dcterms:modified xsi:type="dcterms:W3CDTF">2026-04-13T10:10:00Z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UxC4dwLulzfINJ8nQH+xvX5LNGipWa4BRSZhPgxsCvnpXhfH4t7GP6Ee3pvptpHuoS4/DdTw+27H9SDQdGoMwg==</vt:lpwstr>
  </property>
  <property fmtid="{D5CDD505-2E9C-101B-9397-08002B2CF9AE}" pid="4" name="MFClassificationDate">
    <vt:lpwstr>2022-03-07T10:15:09.2418343+01:00</vt:lpwstr>
  </property>
  <property fmtid="{D5CDD505-2E9C-101B-9397-08002B2CF9AE}" pid="5" name="MFClassifiedBySID">
    <vt:lpwstr>UxC4dwLulzfINJ8nQH+xvX5LNGipWa4BRSZhPgxsCvm42mrIC/DSDv0ggS+FjUN/2v1BBotkLlY5aAiEhoi6ucsISKLrSPbNnAra6TlbBLb0IE3162o2dhASjtbwe9EU</vt:lpwstr>
  </property>
  <property fmtid="{D5CDD505-2E9C-101B-9397-08002B2CF9AE}" pid="6" name="MFGRNItemId">
    <vt:lpwstr>GRN-e46b5d74-01f8-43fc-b397-5bb4072c2c70</vt:lpwstr>
  </property>
  <property fmtid="{D5CDD505-2E9C-101B-9397-08002B2CF9AE}" pid="7" name="MFHash">
    <vt:lpwstr>Ys6Lha5SbRilVwnhgX/Dn6Tbl0mce4zRx4R+NnQpx4o=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